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CC5D5" w14:textId="77777777" w:rsidR="001C6FE9" w:rsidRPr="00011FFA" w:rsidRDefault="001C6FE9">
      <w:pPr>
        <w:spacing w:before="15" w:line="220" w:lineRule="exact"/>
        <w:rPr>
          <w:rFonts w:asciiTheme="minorHAnsi" w:hAnsiTheme="minorHAnsi" w:cstheme="minorHAnsi"/>
          <w:b/>
          <w:bCs/>
          <w:sz w:val="24"/>
          <w:szCs w:val="24"/>
        </w:rPr>
      </w:pPr>
    </w:p>
    <w:p w14:paraId="6A7E57F0" w14:textId="77777777" w:rsidR="001C6FE9" w:rsidRPr="00011FFA" w:rsidRDefault="00011FFA">
      <w:pPr>
        <w:spacing w:line="674" w:lineRule="auto"/>
        <w:ind w:left="592" w:right="541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011FFA">
        <w:rPr>
          <w:rFonts w:asciiTheme="minorHAnsi" w:hAnsiTheme="minorHAnsi" w:cstheme="minorHAnsi"/>
          <w:b/>
          <w:bCs/>
          <w:spacing w:val="19"/>
          <w:w w:val="99"/>
          <w:sz w:val="24"/>
          <w:szCs w:val="24"/>
        </w:rPr>
        <w:t>C</w:t>
      </w:r>
      <w:r w:rsidRPr="00011FFA">
        <w:rPr>
          <w:rFonts w:asciiTheme="minorHAnsi" w:hAnsiTheme="minorHAnsi" w:cstheme="minorHAnsi"/>
          <w:b/>
          <w:bCs/>
          <w:spacing w:val="18"/>
          <w:w w:val="99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spacing w:val="19"/>
          <w:w w:val="94"/>
          <w:sz w:val="24"/>
          <w:szCs w:val="24"/>
        </w:rPr>
        <w:t>R</w:t>
      </w:r>
      <w:r w:rsidRPr="00011FFA">
        <w:rPr>
          <w:rFonts w:asciiTheme="minorHAnsi" w:hAnsiTheme="minorHAnsi" w:cstheme="minorHAnsi"/>
          <w:b/>
          <w:bCs/>
          <w:spacing w:val="19"/>
          <w:w w:val="96"/>
          <w:sz w:val="24"/>
          <w:szCs w:val="24"/>
        </w:rPr>
        <w:t>T</w:t>
      </w:r>
      <w:r w:rsidRPr="00011FFA">
        <w:rPr>
          <w:rFonts w:asciiTheme="minorHAnsi" w:hAnsiTheme="minorHAnsi" w:cstheme="minorHAnsi"/>
          <w:b/>
          <w:bCs/>
          <w:spacing w:val="17"/>
          <w:w w:val="96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103"/>
          <w:sz w:val="24"/>
          <w:szCs w:val="24"/>
        </w:rPr>
        <w:t>F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97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D </w:t>
      </w:r>
      <w:r w:rsidRPr="00011FFA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sz w:val="24"/>
          <w:szCs w:val="24"/>
        </w:rPr>
        <w:t>ATHLET</w:t>
      </w:r>
      <w:r w:rsidRPr="00011FFA">
        <w:rPr>
          <w:rFonts w:asciiTheme="minorHAnsi" w:hAnsiTheme="minorHAnsi" w:cstheme="minorHAnsi"/>
          <w:b/>
          <w:bCs/>
          <w:spacing w:val="17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C </w:t>
      </w:r>
      <w:r w:rsidRPr="00011FFA">
        <w:rPr>
          <w:rFonts w:asciiTheme="minorHAnsi" w:hAnsiTheme="minorHAnsi" w:cstheme="minorHAnsi"/>
          <w:b/>
          <w:bCs/>
          <w:spacing w:val="5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w w:val="201"/>
          <w:sz w:val="24"/>
          <w:szCs w:val="24"/>
        </w:rPr>
        <w:t>/</w:t>
      </w:r>
      <w:r w:rsidRPr="00011FFA">
        <w:rPr>
          <w:rFonts w:asciiTheme="minorHAnsi" w:hAnsiTheme="minorHAnsi" w:cstheme="minorHAnsi"/>
          <w:b/>
          <w:bCs/>
          <w:spacing w:val="1"/>
          <w:w w:val="201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sz w:val="24"/>
          <w:szCs w:val="24"/>
        </w:rPr>
        <w:t>PERSONA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L </w:t>
      </w:r>
      <w:r w:rsidRPr="00011FFA">
        <w:rPr>
          <w:rFonts w:asciiTheme="minorHAnsi" w:hAnsiTheme="minorHAnsi" w:cstheme="minorHAnsi"/>
          <w:b/>
          <w:bCs/>
          <w:spacing w:val="26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4"/>
          <w:szCs w:val="24"/>
        </w:rPr>
        <w:t>T</w:t>
      </w:r>
      <w:r w:rsidRPr="00011FFA">
        <w:rPr>
          <w:rFonts w:asciiTheme="minorHAnsi" w:hAnsiTheme="minorHAnsi" w:cstheme="minorHAnsi"/>
          <w:b/>
          <w:bCs/>
          <w:spacing w:val="19"/>
          <w:w w:val="94"/>
          <w:sz w:val="24"/>
          <w:szCs w:val="24"/>
        </w:rPr>
        <w:t>R</w:t>
      </w:r>
      <w:r w:rsidRPr="00011FFA">
        <w:rPr>
          <w:rFonts w:asciiTheme="minorHAnsi" w:hAnsiTheme="minorHAnsi" w:cstheme="minorHAnsi"/>
          <w:b/>
          <w:bCs/>
          <w:spacing w:val="19"/>
          <w:w w:val="104"/>
          <w:sz w:val="24"/>
          <w:szCs w:val="24"/>
        </w:rPr>
        <w:t>A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4"/>
          <w:szCs w:val="24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97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w w:val="94"/>
          <w:sz w:val="24"/>
          <w:szCs w:val="24"/>
        </w:rPr>
        <w:t>R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011FFA">
        <w:rPr>
          <w:rFonts w:asciiTheme="minorHAnsi" w:hAnsiTheme="minorHAnsi" w:cstheme="minorHAnsi"/>
          <w:b/>
          <w:bCs/>
          <w:spacing w:val="8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8"/>
          <w:w w:val="103"/>
          <w:sz w:val="24"/>
          <w:szCs w:val="24"/>
        </w:rPr>
        <w:t>F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4"/>
          <w:szCs w:val="24"/>
        </w:rPr>
        <w:t>T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4"/>
          <w:szCs w:val="24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97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spacing w:val="19"/>
          <w:w w:val="112"/>
          <w:sz w:val="24"/>
          <w:szCs w:val="24"/>
        </w:rPr>
        <w:t>S</w:t>
      </w:r>
      <w:r w:rsidRPr="00011FFA">
        <w:rPr>
          <w:rFonts w:asciiTheme="minorHAnsi" w:hAnsiTheme="minorHAnsi" w:cstheme="minorHAnsi"/>
          <w:b/>
          <w:bCs/>
          <w:w w:val="112"/>
          <w:sz w:val="24"/>
          <w:szCs w:val="24"/>
        </w:rPr>
        <w:t>S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sz w:val="24"/>
          <w:szCs w:val="24"/>
        </w:rPr>
        <w:t>EXPER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>T</w:t>
      </w:r>
      <w:r w:rsidRPr="00011FFA">
        <w:rPr>
          <w:rFonts w:asciiTheme="minorHAnsi" w:hAnsiTheme="minorHAnsi" w:cstheme="minorHAnsi"/>
          <w:b/>
          <w:bCs/>
          <w:spacing w:val="37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– </w:t>
      </w:r>
      <w:r w:rsidRPr="00011FFA">
        <w:rPr>
          <w:rFonts w:asciiTheme="minorHAnsi" w:hAnsiTheme="minorHAnsi" w:cstheme="minorHAnsi"/>
          <w:b/>
          <w:bCs/>
          <w:spacing w:val="8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4"/>
          <w:szCs w:val="24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95"/>
          <w:sz w:val="24"/>
          <w:szCs w:val="24"/>
        </w:rPr>
        <w:t>U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4"/>
          <w:szCs w:val="24"/>
        </w:rPr>
        <w:t>T</w:t>
      </w:r>
      <w:r w:rsidRPr="00011FFA">
        <w:rPr>
          <w:rFonts w:asciiTheme="minorHAnsi" w:hAnsiTheme="minorHAnsi" w:cstheme="minorHAnsi"/>
          <w:b/>
          <w:bCs/>
          <w:spacing w:val="19"/>
          <w:w w:val="94"/>
          <w:sz w:val="24"/>
          <w:szCs w:val="24"/>
        </w:rPr>
        <w:t>R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4"/>
          <w:szCs w:val="24"/>
        </w:rPr>
        <w:t>T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05"/>
          <w:sz w:val="24"/>
          <w:szCs w:val="24"/>
        </w:rPr>
        <w:t>O</w:t>
      </w:r>
      <w:r w:rsidRPr="00011FFA">
        <w:rPr>
          <w:rFonts w:asciiTheme="minorHAnsi" w:hAnsiTheme="minorHAnsi" w:cstheme="minorHAnsi"/>
          <w:b/>
          <w:bCs/>
          <w:w w:val="101"/>
          <w:sz w:val="24"/>
          <w:szCs w:val="24"/>
        </w:rPr>
        <w:t>N</w:t>
      </w:r>
      <w:r w:rsidRPr="00011FF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4"/>
          <w:szCs w:val="24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12"/>
          <w:sz w:val="24"/>
          <w:szCs w:val="24"/>
        </w:rPr>
        <w:t>S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4"/>
          <w:szCs w:val="24"/>
        </w:rPr>
        <w:t>P</w:t>
      </w:r>
      <w:r w:rsidRPr="00011FFA">
        <w:rPr>
          <w:rFonts w:asciiTheme="minorHAnsi" w:hAnsiTheme="minorHAnsi" w:cstheme="minorHAnsi"/>
          <w:b/>
          <w:bCs/>
          <w:spacing w:val="19"/>
          <w:w w:val="97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4"/>
          <w:szCs w:val="24"/>
        </w:rPr>
        <w:t>C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04"/>
          <w:sz w:val="24"/>
          <w:szCs w:val="24"/>
        </w:rPr>
        <w:t>A</w:t>
      </w:r>
      <w:r w:rsidRPr="00011FFA">
        <w:rPr>
          <w:rFonts w:asciiTheme="minorHAnsi" w:hAnsiTheme="minorHAnsi" w:cstheme="minorHAnsi"/>
          <w:b/>
          <w:bCs/>
          <w:spacing w:val="19"/>
          <w:w w:val="99"/>
          <w:sz w:val="24"/>
          <w:szCs w:val="24"/>
        </w:rPr>
        <w:t>L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12"/>
          <w:sz w:val="24"/>
          <w:szCs w:val="24"/>
        </w:rPr>
        <w:t>S</w:t>
      </w:r>
      <w:r w:rsidRPr="00011FFA">
        <w:rPr>
          <w:rFonts w:asciiTheme="minorHAnsi" w:hAnsiTheme="minorHAnsi" w:cstheme="minorHAnsi"/>
          <w:b/>
          <w:bCs/>
          <w:w w:val="108"/>
          <w:sz w:val="24"/>
          <w:szCs w:val="24"/>
        </w:rPr>
        <w:t xml:space="preserve">T </w:t>
      </w:r>
      <w:r w:rsidRPr="00011FFA">
        <w:rPr>
          <w:rFonts w:asciiTheme="minorHAnsi" w:hAnsiTheme="minorHAnsi" w:cstheme="minorHAnsi"/>
          <w:b/>
          <w:bCs/>
          <w:spacing w:val="18"/>
          <w:w w:val="92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spacing w:val="19"/>
          <w:w w:val="92"/>
          <w:sz w:val="24"/>
          <w:szCs w:val="24"/>
        </w:rPr>
        <w:t>X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4"/>
          <w:szCs w:val="24"/>
        </w:rPr>
        <w:t>P</w:t>
      </w:r>
      <w:r w:rsidRPr="00011FFA">
        <w:rPr>
          <w:rFonts w:asciiTheme="minorHAnsi" w:hAnsiTheme="minorHAnsi" w:cstheme="minorHAnsi"/>
          <w:b/>
          <w:bCs/>
          <w:spacing w:val="18"/>
          <w:w w:val="95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spacing w:val="19"/>
          <w:w w:val="95"/>
          <w:sz w:val="24"/>
          <w:szCs w:val="24"/>
        </w:rPr>
        <w:t>R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4"/>
          <w:szCs w:val="24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99"/>
          <w:sz w:val="24"/>
          <w:szCs w:val="24"/>
        </w:rPr>
        <w:t>E</w:t>
      </w:r>
      <w:r w:rsidRPr="00011FFA">
        <w:rPr>
          <w:rFonts w:asciiTheme="minorHAnsi" w:hAnsiTheme="minorHAnsi" w:cstheme="minorHAnsi"/>
          <w:b/>
          <w:bCs/>
          <w:spacing w:val="19"/>
          <w:w w:val="99"/>
          <w:sz w:val="24"/>
          <w:szCs w:val="24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4"/>
          <w:szCs w:val="24"/>
        </w:rPr>
        <w:t>C</w:t>
      </w:r>
      <w:r w:rsidRPr="00011FFA">
        <w:rPr>
          <w:rFonts w:asciiTheme="minorHAnsi" w:hAnsiTheme="minorHAnsi" w:cstheme="minorHAnsi"/>
          <w:b/>
          <w:bCs/>
          <w:w w:val="97"/>
          <w:sz w:val="24"/>
          <w:szCs w:val="24"/>
        </w:rPr>
        <w:t>E</w:t>
      </w:r>
    </w:p>
    <w:p w14:paraId="0C00910B" w14:textId="77777777" w:rsidR="001C6FE9" w:rsidRPr="00011FFA" w:rsidRDefault="00011FFA">
      <w:pPr>
        <w:ind w:left="107"/>
        <w:rPr>
          <w:rFonts w:asciiTheme="minorHAnsi" w:hAnsiTheme="minorHAnsi" w:cstheme="minorHAnsi"/>
          <w:b/>
          <w:bCs/>
          <w:sz w:val="22"/>
          <w:szCs w:val="22"/>
        </w:rPr>
      </w:pPr>
      <w:r w:rsidRPr="00011FFA">
        <w:rPr>
          <w:rFonts w:asciiTheme="minorHAnsi" w:hAnsiTheme="minorHAnsi" w:cstheme="minorHAnsi"/>
          <w:b/>
          <w:bCs/>
          <w:spacing w:val="19"/>
          <w:w w:val="114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8"/>
          <w:w w:val="11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04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12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8"/>
          <w:w w:val="112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spacing w:val="18"/>
          <w:w w:val="201"/>
          <w:sz w:val="22"/>
          <w:szCs w:val="22"/>
        </w:rPr>
        <w:t>/</w:t>
      </w:r>
      <w:r w:rsidRPr="00011FFA">
        <w:rPr>
          <w:rFonts w:asciiTheme="minorHAnsi" w:hAnsiTheme="minorHAnsi" w:cstheme="minorHAnsi"/>
          <w:b/>
          <w:bCs/>
          <w:spacing w:val="19"/>
          <w:w w:val="105"/>
          <w:sz w:val="22"/>
          <w:szCs w:val="22"/>
        </w:rPr>
        <w:t>O</w:t>
      </w:r>
      <w:r w:rsidRPr="00011FFA">
        <w:rPr>
          <w:rFonts w:asciiTheme="minorHAnsi" w:hAnsiTheme="minorHAnsi" w:cstheme="minorHAnsi"/>
          <w:b/>
          <w:bCs/>
          <w:spacing w:val="18"/>
          <w:w w:val="127"/>
          <w:sz w:val="22"/>
          <w:szCs w:val="22"/>
        </w:rPr>
        <w:t>cc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b/>
          <w:bCs/>
          <w:spacing w:val="19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b/>
          <w:bCs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pacing w:val="18"/>
          <w:w w:val="103"/>
          <w:sz w:val="22"/>
          <w:szCs w:val="22"/>
        </w:rPr>
        <w:t>j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12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spacing w:val="19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b/>
          <w:bCs/>
          <w:spacing w:val="18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spacing w:val="17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Co</w:t>
      </w:r>
      <w:r w:rsidRPr="00011FFA">
        <w:rPr>
          <w:rFonts w:asciiTheme="minorHAnsi" w:hAnsiTheme="minorHAnsi" w:cstheme="minorHAnsi"/>
          <w:b/>
          <w:bCs/>
          <w:spacing w:val="3"/>
          <w:w w:val="112"/>
          <w:sz w:val="22"/>
          <w:szCs w:val="22"/>
        </w:rPr>
        <w:t>mp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y</w:t>
      </w:r>
      <w:r w:rsidRPr="00011FFA">
        <w:rPr>
          <w:rFonts w:asciiTheme="minorHAnsi" w:hAnsiTheme="minorHAnsi" w:cstheme="minorHAnsi"/>
          <w:b/>
          <w:bCs/>
          <w:spacing w:val="16"/>
          <w:w w:val="11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3"/>
          <w:w w:val="112"/>
          <w:sz w:val="22"/>
          <w:szCs w:val="22"/>
        </w:rPr>
        <w:t>m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e,</w:t>
      </w:r>
      <w:r w:rsidRPr="00011FFA">
        <w:rPr>
          <w:rFonts w:asciiTheme="minorHAnsi" w:hAnsiTheme="minorHAnsi" w:cstheme="minorHAnsi"/>
          <w:b/>
          <w:bCs/>
          <w:spacing w:val="15"/>
          <w:w w:val="11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92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"/>
          <w:w w:val="92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"/>
          <w:w w:val="157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y</w:t>
      </w:r>
      <w:r w:rsidRPr="00011FFA">
        <w:rPr>
          <w:rFonts w:asciiTheme="minorHAnsi" w:hAnsiTheme="minorHAnsi" w:cstheme="minorHAnsi"/>
          <w:b/>
          <w:bCs/>
          <w:w w:val="119"/>
          <w:sz w:val="22"/>
          <w:szCs w:val="22"/>
        </w:rPr>
        <w:t>,</w:t>
      </w:r>
      <w:r w:rsidRPr="00011FFA">
        <w:rPr>
          <w:rFonts w:asciiTheme="minorHAnsi" w:hAnsiTheme="minorHAnsi" w:cstheme="minorHAnsi"/>
          <w:b/>
          <w:bCs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07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w w:val="103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    </w:t>
      </w:r>
      <w:r w:rsidRPr="00011FFA">
        <w:rPr>
          <w:rFonts w:asciiTheme="minorHAnsi" w:hAnsiTheme="minorHAnsi" w:cstheme="minorHAnsi"/>
          <w:b/>
          <w:bCs/>
          <w:spacing w:val="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38"/>
          <w:sz w:val="22"/>
          <w:szCs w:val="22"/>
        </w:rPr>
        <w:t>2010</w:t>
      </w:r>
      <w:r w:rsidRPr="00011FFA">
        <w:rPr>
          <w:rFonts w:asciiTheme="minorHAnsi" w:hAnsiTheme="minorHAnsi" w:cstheme="minorHAnsi"/>
          <w:b/>
          <w:bCs/>
          <w:spacing w:val="1"/>
          <w:w w:val="117"/>
          <w:sz w:val="22"/>
          <w:szCs w:val="22"/>
        </w:rPr>
        <w:t>-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Pr</w:t>
      </w:r>
      <w:r w:rsidRPr="00011FFA">
        <w:rPr>
          <w:rFonts w:asciiTheme="minorHAnsi" w:hAnsiTheme="minorHAnsi" w:cstheme="minorHAnsi"/>
          <w:b/>
          <w:bCs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2"/>
          <w:w w:val="136"/>
          <w:sz w:val="22"/>
          <w:szCs w:val="22"/>
        </w:rPr>
        <w:t>nt</w:t>
      </w:r>
    </w:p>
    <w:p w14:paraId="0CC91A55" w14:textId="77777777" w:rsidR="001C6FE9" w:rsidRPr="00011FFA" w:rsidRDefault="00011FFA">
      <w:pPr>
        <w:tabs>
          <w:tab w:val="left" w:pos="520"/>
        </w:tabs>
        <w:spacing w:before="60" w:line="283" w:lineRule="auto"/>
        <w:ind w:left="539" w:right="228" w:hanging="432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>•</w:t>
      </w:r>
      <w:r w:rsidRPr="00011FFA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011FFA">
        <w:rPr>
          <w:rFonts w:asciiTheme="minorHAnsi" w:eastAsia="Calibri" w:hAnsiTheme="minorHAnsi" w:cstheme="minorHAnsi"/>
          <w:sz w:val="22"/>
          <w:szCs w:val="22"/>
        </w:rPr>
        <w:tab/>
      </w:r>
      <w:r w:rsidRPr="00011FFA">
        <w:rPr>
          <w:rFonts w:asciiTheme="minorHAnsi" w:hAnsiTheme="minorHAnsi" w:cstheme="minorHAnsi"/>
          <w:spacing w:val="2"/>
          <w:w w:val="108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ro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28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z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ro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ss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x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4"/>
          <w:w w:val="123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23"/>
          <w:sz w:val="22"/>
          <w:szCs w:val="22"/>
        </w:rPr>
        <w:t>is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mm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4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ea</w:t>
      </w:r>
      <w:r w:rsidRPr="00011FFA">
        <w:rPr>
          <w:rFonts w:asciiTheme="minorHAnsi" w:hAnsiTheme="minorHAnsi" w:cstheme="minorHAnsi"/>
          <w:spacing w:val="4"/>
          <w:w w:val="132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-16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2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12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 xml:space="preserve">, 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8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ro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ll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48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48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4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3"/>
          <w:sz w:val="22"/>
          <w:szCs w:val="22"/>
        </w:rPr>
        <w:t>cu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31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31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n </w:t>
      </w:r>
      <w:r w:rsidRPr="00011FF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“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b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36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6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15"/>
          <w:sz w:val="22"/>
          <w:szCs w:val="22"/>
        </w:rPr>
        <w:t>”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4"/>
          <w:w w:val="121"/>
          <w:sz w:val="22"/>
          <w:szCs w:val="22"/>
        </w:rPr>
        <w:t>w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9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7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ear</w:t>
      </w:r>
      <w:r w:rsidRPr="00011FFA">
        <w:rPr>
          <w:rFonts w:asciiTheme="minorHAnsi" w:hAnsiTheme="minorHAnsi" w:cstheme="minorHAnsi"/>
          <w:spacing w:val="12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oy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1A03DF5C" w14:textId="77777777" w:rsidR="001C6FE9" w:rsidRPr="00011FFA" w:rsidRDefault="00011FFA">
      <w:pPr>
        <w:spacing w:line="24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 xml:space="preserve">•     </w:t>
      </w:r>
      <w:r w:rsidRPr="00011FF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2"/>
          <w:w w:val="111"/>
          <w:sz w:val="22"/>
          <w:szCs w:val="22"/>
        </w:rPr>
        <w:t>Co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color w:val="333333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color w:val="333333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color w:val="333333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color w:val="333333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color w:val="333333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1"/>
          <w:w w:val="122"/>
          <w:sz w:val="22"/>
          <w:szCs w:val="22"/>
        </w:rPr>
        <w:t>b</w:t>
      </w:r>
      <w:r w:rsidRPr="00011FFA">
        <w:rPr>
          <w:rFonts w:asciiTheme="minorHAnsi" w:hAnsiTheme="minorHAnsi" w:cstheme="minorHAnsi"/>
          <w:color w:val="333333"/>
          <w:w w:val="122"/>
          <w:sz w:val="22"/>
          <w:szCs w:val="22"/>
        </w:rPr>
        <w:t>a</w:t>
      </w:r>
      <w:r w:rsidRPr="00011FFA">
        <w:rPr>
          <w:rFonts w:asciiTheme="minorHAnsi" w:hAnsiTheme="minorHAnsi" w:cstheme="minorHAnsi"/>
          <w:color w:val="333333"/>
          <w:spacing w:val="1"/>
          <w:w w:val="122"/>
          <w:sz w:val="22"/>
          <w:szCs w:val="22"/>
        </w:rPr>
        <w:t>si</w:t>
      </w:r>
      <w:r w:rsidRPr="00011FFA">
        <w:rPr>
          <w:rFonts w:asciiTheme="minorHAnsi" w:hAnsiTheme="minorHAnsi" w:cstheme="minorHAnsi"/>
          <w:color w:val="333333"/>
          <w:w w:val="122"/>
          <w:sz w:val="22"/>
          <w:szCs w:val="22"/>
        </w:rPr>
        <w:t>c</w:t>
      </w:r>
      <w:r w:rsidRPr="00011FFA">
        <w:rPr>
          <w:rFonts w:asciiTheme="minorHAnsi" w:hAnsiTheme="minorHAnsi" w:cstheme="minorHAnsi"/>
          <w:color w:val="333333"/>
          <w:spacing w:val="12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color w:val="333333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color w:val="333333"/>
          <w:spacing w:val="1"/>
          <w:w w:val="148"/>
          <w:sz w:val="22"/>
          <w:szCs w:val="22"/>
        </w:rPr>
        <w:t>s</w:t>
      </w:r>
      <w:r w:rsidRPr="00011FFA">
        <w:rPr>
          <w:rFonts w:asciiTheme="minorHAnsi" w:hAnsiTheme="minorHAnsi" w:cstheme="minorHAnsi"/>
          <w:color w:val="333333"/>
          <w:w w:val="148"/>
          <w:sz w:val="22"/>
          <w:szCs w:val="22"/>
        </w:rPr>
        <w:t>t</w:t>
      </w:r>
      <w:r w:rsidRPr="00011FFA">
        <w:rPr>
          <w:rFonts w:asciiTheme="minorHAnsi" w:hAnsiTheme="minorHAnsi" w:cstheme="minorHAnsi"/>
          <w:color w:val="333333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color w:val="333333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color w:val="33333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color w:val="333333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color w:val="333333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color w:val="333333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color w:val="333333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color w:val="333333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color w:val="333333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color w:val="333333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color w:val="333333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color w:val="333333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color w:val="333333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color w:val="33333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color w:val="333333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color w:val="333333"/>
          <w:spacing w:val="1"/>
          <w:w w:val="103"/>
          <w:sz w:val="22"/>
          <w:szCs w:val="22"/>
        </w:rPr>
        <w:t>j</w:t>
      </w:r>
      <w:r w:rsidRPr="00011FFA">
        <w:rPr>
          <w:rFonts w:asciiTheme="minorHAnsi" w:hAnsiTheme="minorHAnsi" w:cstheme="minorHAnsi"/>
          <w:color w:val="333333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color w:val="333333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color w:val="333333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1"/>
          <w:w w:val="131"/>
          <w:sz w:val="22"/>
          <w:szCs w:val="22"/>
        </w:rPr>
        <w:t>s</w:t>
      </w:r>
      <w:r w:rsidRPr="00011FFA">
        <w:rPr>
          <w:rFonts w:asciiTheme="minorHAnsi" w:hAnsiTheme="minorHAnsi" w:cstheme="minorHAnsi"/>
          <w:color w:val="333333"/>
          <w:spacing w:val="2"/>
          <w:w w:val="131"/>
          <w:sz w:val="22"/>
          <w:szCs w:val="22"/>
        </w:rPr>
        <w:t>c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color w:val="333333"/>
          <w:w w:val="134"/>
          <w:sz w:val="22"/>
          <w:szCs w:val="22"/>
        </w:rPr>
        <w:t>ee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color w:val="333333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color w:val="333333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color w:val="333333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color w:val="333333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color w:val="333333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color w:val="333333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color w:val="333333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color w:val="333333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color w:val="333333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color w:val="333333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1"/>
          <w:w w:val="132"/>
          <w:sz w:val="22"/>
          <w:szCs w:val="22"/>
        </w:rPr>
        <w:t>s</w:t>
      </w:r>
      <w:r w:rsidRPr="00011FFA">
        <w:rPr>
          <w:rFonts w:asciiTheme="minorHAnsi" w:hAnsiTheme="minorHAnsi" w:cstheme="minorHAnsi"/>
          <w:color w:val="333333"/>
          <w:spacing w:val="4"/>
          <w:w w:val="132"/>
          <w:sz w:val="22"/>
          <w:szCs w:val="22"/>
        </w:rPr>
        <w:t>u</w:t>
      </w:r>
      <w:r w:rsidRPr="00011FFA">
        <w:rPr>
          <w:rFonts w:asciiTheme="minorHAnsi" w:hAnsiTheme="minorHAnsi" w:cstheme="minorHAnsi"/>
          <w:color w:val="333333"/>
          <w:spacing w:val="3"/>
          <w:w w:val="132"/>
          <w:sz w:val="22"/>
          <w:szCs w:val="22"/>
        </w:rPr>
        <w:t>c</w:t>
      </w:r>
      <w:r w:rsidRPr="00011FFA">
        <w:rPr>
          <w:rFonts w:asciiTheme="minorHAnsi" w:hAnsiTheme="minorHAnsi" w:cstheme="minorHAnsi"/>
          <w:color w:val="333333"/>
          <w:w w:val="132"/>
          <w:sz w:val="22"/>
          <w:szCs w:val="22"/>
        </w:rPr>
        <w:t>h</w:t>
      </w:r>
      <w:r w:rsidRPr="00011FFA">
        <w:rPr>
          <w:rFonts w:asciiTheme="minorHAnsi" w:hAnsiTheme="minorHAnsi" w:cstheme="minorHAnsi"/>
          <w:color w:val="333333"/>
          <w:spacing w:val="-24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w w:val="132"/>
          <w:sz w:val="22"/>
          <w:szCs w:val="22"/>
        </w:rPr>
        <w:t>a</w:t>
      </w:r>
      <w:r w:rsidRPr="00011FFA">
        <w:rPr>
          <w:rFonts w:asciiTheme="minorHAnsi" w:hAnsiTheme="minorHAnsi" w:cstheme="minorHAnsi"/>
          <w:color w:val="333333"/>
          <w:spacing w:val="3"/>
          <w:w w:val="132"/>
          <w:sz w:val="22"/>
          <w:szCs w:val="22"/>
        </w:rPr>
        <w:t>r</w:t>
      </w:r>
      <w:r w:rsidRPr="00011FFA">
        <w:rPr>
          <w:rFonts w:asciiTheme="minorHAnsi" w:hAnsiTheme="minorHAnsi" w:cstheme="minorHAnsi"/>
          <w:color w:val="333333"/>
          <w:w w:val="132"/>
          <w:sz w:val="22"/>
          <w:szCs w:val="22"/>
        </w:rPr>
        <w:t>eas</w:t>
      </w:r>
      <w:r w:rsidRPr="00011FFA">
        <w:rPr>
          <w:rFonts w:asciiTheme="minorHAnsi" w:hAnsiTheme="minorHAnsi" w:cstheme="minorHAnsi"/>
          <w:color w:val="333333"/>
          <w:spacing w:val="-8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w w:val="132"/>
          <w:sz w:val="22"/>
          <w:szCs w:val="22"/>
        </w:rPr>
        <w:t>as</w:t>
      </w:r>
      <w:r w:rsidRPr="00011FFA">
        <w:rPr>
          <w:rFonts w:asciiTheme="minorHAnsi" w:hAnsiTheme="minorHAnsi" w:cstheme="minorHAnsi"/>
          <w:color w:val="333333"/>
          <w:spacing w:val="2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-1"/>
          <w:w w:val="132"/>
          <w:sz w:val="22"/>
          <w:szCs w:val="22"/>
        </w:rPr>
        <w:t>(</w:t>
      </w:r>
      <w:r w:rsidRPr="00011FFA">
        <w:rPr>
          <w:rFonts w:asciiTheme="minorHAnsi" w:hAnsiTheme="minorHAnsi" w:cstheme="minorHAnsi"/>
          <w:color w:val="333333"/>
          <w:spacing w:val="1"/>
          <w:w w:val="132"/>
          <w:sz w:val="22"/>
          <w:szCs w:val="22"/>
        </w:rPr>
        <w:t>b</w:t>
      </w:r>
      <w:r w:rsidRPr="00011FFA">
        <w:rPr>
          <w:rFonts w:asciiTheme="minorHAnsi" w:hAnsiTheme="minorHAnsi" w:cstheme="minorHAnsi"/>
          <w:color w:val="333333"/>
          <w:spacing w:val="4"/>
          <w:w w:val="132"/>
          <w:sz w:val="22"/>
          <w:szCs w:val="22"/>
        </w:rPr>
        <w:t>u</w:t>
      </w:r>
      <w:r w:rsidRPr="00011FFA">
        <w:rPr>
          <w:rFonts w:asciiTheme="minorHAnsi" w:hAnsiTheme="minorHAnsi" w:cstheme="minorHAnsi"/>
          <w:color w:val="333333"/>
          <w:w w:val="132"/>
          <w:sz w:val="22"/>
          <w:szCs w:val="22"/>
        </w:rPr>
        <w:t>t</w:t>
      </w:r>
      <w:r w:rsidRPr="00011FFA">
        <w:rPr>
          <w:rFonts w:asciiTheme="minorHAnsi" w:hAnsiTheme="minorHAnsi" w:cstheme="minorHAnsi"/>
          <w:color w:val="333333"/>
          <w:spacing w:val="5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333333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color w:val="333333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color w:val="333333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color w:val="333333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000000"/>
          <w:spacing w:val="1"/>
          <w:w w:val="117"/>
          <w:sz w:val="22"/>
          <w:szCs w:val="22"/>
        </w:rPr>
        <w:t>li</w:t>
      </w:r>
      <w:r w:rsidRPr="00011FFA">
        <w:rPr>
          <w:rFonts w:asciiTheme="minorHAnsi" w:hAnsiTheme="minorHAnsi" w:cstheme="minorHAnsi"/>
          <w:color w:val="000000"/>
          <w:spacing w:val="3"/>
          <w:w w:val="117"/>
          <w:sz w:val="22"/>
          <w:szCs w:val="22"/>
        </w:rPr>
        <w:t>m</w:t>
      </w:r>
      <w:r w:rsidRPr="00011FFA">
        <w:rPr>
          <w:rFonts w:asciiTheme="minorHAnsi" w:hAnsiTheme="minorHAnsi" w:cstheme="minorHAnsi"/>
          <w:color w:val="000000"/>
          <w:spacing w:val="1"/>
          <w:w w:val="117"/>
          <w:sz w:val="22"/>
          <w:szCs w:val="22"/>
        </w:rPr>
        <w:t>it</w:t>
      </w:r>
      <w:r w:rsidRPr="00011FFA">
        <w:rPr>
          <w:rFonts w:asciiTheme="minorHAnsi" w:hAnsiTheme="minorHAnsi" w:cstheme="minorHAnsi"/>
          <w:color w:val="000000"/>
          <w:w w:val="117"/>
          <w:sz w:val="22"/>
          <w:szCs w:val="22"/>
        </w:rPr>
        <w:t>ed</w:t>
      </w:r>
      <w:r w:rsidRPr="00011FFA">
        <w:rPr>
          <w:rFonts w:asciiTheme="minorHAnsi" w:hAnsiTheme="minorHAnsi" w:cstheme="minorHAnsi"/>
          <w:color w:val="000000"/>
          <w:spacing w:val="12"/>
          <w:w w:val="1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color w:val="000000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color w:val="000000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color w:val="000000"/>
          <w:w w:val="138"/>
          <w:sz w:val="22"/>
          <w:szCs w:val="22"/>
        </w:rPr>
        <w:t>)</w:t>
      </w:r>
      <w:r w:rsidRPr="00011FFA">
        <w:rPr>
          <w:rFonts w:asciiTheme="minorHAnsi" w:hAnsiTheme="minorHAnsi" w:cstheme="minorHAnsi"/>
          <w:color w:val="000000"/>
          <w:w w:val="113"/>
          <w:sz w:val="22"/>
          <w:szCs w:val="22"/>
        </w:rPr>
        <w:t>:</w:t>
      </w:r>
    </w:p>
    <w:p w14:paraId="219C93E8" w14:textId="77777777" w:rsidR="001C6FE9" w:rsidRPr="00011FFA" w:rsidRDefault="00011FFA">
      <w:pPr>
        <w:spacing w:before="39" w:line="289" w:lineRule="auto"/>
        <w:ind w:left="539" w:right="574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spacing w:val="2"/>
          <w:w w:val="109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or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25"/>
          <w:sz w:val="22"/>
          <w:szCs w:val="22"/>
        </w:rPr>
        <w:t>b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on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on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ng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7"/>
          <w:w w:val="125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f </w:t>
      </w:r>
      <w:r w:rsidRPr="00011FFA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"/>
          <w:w w:val="139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39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on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ng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09"/>
          <w:sz w:val="22"/>
          <w:szCs w:val="22"/>
        </w:rPr>
        <w:t>x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 xml:space="preserve">, </w:t>
      </w:r>
      <w:r w:rsidRPr="00011FFA">
        <w:rPr>
          <w:rFonts w:asciiTheme="minorHAnsi" w:hAnsiTheme="minorHAnsi" w:cstheme="minorHAnsi"/>
          <w:spacing w:val="3"/>
          <w:w w:val="129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1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al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0EE2E9B3" w14:textId="77777777" w:rsidR="001C6FE9" w:rsidRPr="00011FFA" w:rsidRDefault="00011FFA">
      <w:pPr>
        <w:spacing w:line="22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 </w:t>
      </w:r>
      <w:r w:rsidRPr="00011FFA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5"/>
          <w:position w:val="1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11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15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3"/>
          <w:w w:val="115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6"/>
          <w:position w:val="1"/>
          <w:sz w:val="22"/>
          <w:szCs w:val="22"/>
        </w:rPr>
        <w:t>kn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11"/>
          <w:position w:val="1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position w:val="1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2"/>
          <w:w w:val="126"/>
          <w:position w:val="1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position w:val="1"/>
          <w:sz w:val="22"/>
          <w:szCs w:val="22"/>
        </w:rPr>
        <w:t xml:space="preserve">f </w:t>
      </w:r>
      <w:r w:rsidRPr="00011FFA">
        <w:rPr>
          <w:rFonts w:asciiTheme="minorHAnsi" w:hAnsiTheme="minorHAnsi" w:cstheme="minorHAnsi"/>
          <w:spacing w:val="6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position w:val="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"/>
          <w:w w:val="118"/>
          <w:position w:val="1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5"/>
          <w:position w:val="1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position w:val="1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2"/>
          <w:w w:val="118"/>
          <w:position w:val="1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"/>
          <w:w w:val="115"/>
          <w:position w:val="1"/>
          <w:sz w:val="22"/>
          <w:szCs w:val="22"/>
        </w:rPr>
        <w:t>si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6"/>
          <w:position w:val="1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0"/>
          <w:position w:val="1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6"/>
          <w:position w:val="1"/>
          <w:sz w:val="22"/>
          <w:szCs w:val="22"/>
        </w:rPr>
        <w:t>b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1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21"/>
          <w:position w:val="1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4"/>
          <w:position w:val="1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24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09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09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3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position w:val="1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6"/>
          <w:position w:val="1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position w:val="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position w:val="1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position w:val="1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8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8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3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position w:val="1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position w:val="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3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40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40"/>
          <w:position w:val="1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9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46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46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18"/>
          <w:position w:val="1"/>
          <w:sz w:val="22"/>
          <w:szCs w:val="22"/>
        </w:rPr>
        <w:t>bj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65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6"/>
          <w:position w:val="1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</w:p>
    <w:p w14:paraId="322C3745" w14:textId="77777777" w:rsidR="001C6FE9" w:rsidRPr="00011FFA" w:rsidRDefault="00011FFA">
      <w:pPr>
        <w:spacing w:before="34" w:line="295" w:lineRule="auto"/>
        <w:ind w:left="539" w:right="65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pp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ro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8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rr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9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9"/>
          <w:sz w:val="22"/>
          <w:szCs w:val="22"/>
        </w:rPr>
        <w:t xml:space="preserve">o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ro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28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08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9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9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 xml:space="preserve">p 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ea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0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z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12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94"/>
          <w:sz w:val="22"/>
          <w:szCs w:val="22"/>
        </w:rPr>
        <w:t>’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23"/>
          <w:sz w:val="22"/>
          <w:szCs w:val="22"/>
        </w:rPr>
        <w:t>f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rr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23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2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21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%</w:t>
      </w:r>
      <w:r w:rsidRPr="00011FFA">
        <w:rPr>
          <w:rFonts w:asciiTheme="minorHAnsi" w:hAnsiTheme="minorHAnsi" w:cstheme="minorHAnsi"/>
          <w:spacing w:val="11"/>
          <w:w w:val="125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on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l</w:t>
      </w:r>
      <w:r w:rsidRPr="00011FFA">
        <w:rPr>
          <w:rFonts w:asciiTheme="minorHAnsi" w:hAnsiTheme="minorHAnsi" w:cstheme="minorHAnsi"/>
          <w:sz w:val="22"/>
          <w:szCs w:val="22"/>
        </w:rPr>
        <w:t xml:space="preserve">y </w:t>
      </w:r>
      <w:r w:rsidRPr="00011FFA">
        <w:rPr>
          <w:rFonts w:asciiTheme="minorHAnsi" w:hAnsiTheme="minorHAnsi" w:cstheme="minorHAnsi"/>
          <w:spacing w:val="25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on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6"/>
          <w:w w:val="125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6551113B" w14:textId="77777777" w:rsidR="001C6FE9" w:rsidRPr="00011FFA" w:rsidRDefault="00011FFA">
      <w:pPr>
        <w:spacing w:line="22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position w:val="1"/>
          <w:sz w:val="22"/>
          <w:szCs w:val="22"/>
        </w:rPr>
        <w:t xml:space="preserve">•     </w:t>
      </w:r>
      <w:r w:rsidRPr="00011FFA">
        <w:rPr>
          <w:rFonts w:asciiTheme="minorHAnsi" w:eastAsia="Calibri" w:hAnsiTheme="minorHAnsi" w:cstheme="minorHAnsi"/>
          <w:spacing w:val="2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9"/>
          <w:position w:val="1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9"/>
          <w:position w:val="1"/>
          <w:sz w:val="22"/>
          <w:szCs w:val="22"/>
        </w:rPr>
        <w:t>ead</w:t>
      </w:r>
      <w:r w:rsidRPr="00011FFA">
        <w:rPr>
          <w:rFonts w:asciiTheme="minorHAnsi" w:hAnsiTheme="minorHAnsi" w:cstheme="minorHAnsi"/>
          <w:spacing w:val="12"/>
          <w:w w:val="119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29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6"/>
          <w:position w:val="1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17"/>
          <w:position w:val="1"/>
          <w:sz w:val="22"/>
          <w:szCs w:val="22"/>
        </w:rPr>
        <w:t>-</w:t>
      </w:r>
      <w:r w:rsidRPr="00011FFA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position w:val="1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4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4"/>
          <w:position w:val="1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9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ll</w:t>
      </w:r>
      <w:r w:rsidRPr="00011FFA">
        <w:rPr>
          <w:rFonts w:asciiTheme="minorHAnsi" w:hAnsiTheme="minorHAnsi" w:cstheme="minorHAnsi"/>
          <w:spacing w:val="1"/>
          <w:w w:val="117"/>
          <w:position w:val="1"/>
          <w:sz w:val="22"/>
          <w:szCs w:val="22"/>
        </w:rPr>
        <w:t>-</w:t>
      </w:r>
      <w:r w:rsidRPr="00011FFA">
        <w:rPr>
          <w:rFonts w:asciiTheme="minorHAnsi" w:hAnsiTheme="minorHAnsi" w:cstheme="minorHAnsi"/>
          <w:spacing w:val="2"/>
          <w:w w:val="123"/>
          <w:position w:val="1"/>
          <w:sz w:val="22"/>
          <w:szCs w:val="22"/>
        </w:rPr>
        <w:t>gr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20"/>
          <w:position w:val="1"/>
          <w:sz w:val="22"/>
          <w:szCs w:val="22"/>
        </w:rPr>
        <w:t>u</w:t>
      </w:r>
      <w:r w:rsidRPr="00011FFA">
        <w:rPr>
          <w:rFonts w:asciiTheme="minorHAnsi" w:hAnsiTheme="minorHAnsi" w:cstheme="minorHAnsi"/>
          <w:w w:val="124"/>
          <w:position w:val="1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9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position w:val="1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position w:val="1"/>
          <w:sz w:val="22"/>
          <w:szCs w:val="22"/>
        </w:rPr>
        <w:t>ss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position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3"/>
          <w:w w:val="120"/>
          <w:position w:val="1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13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position w:val="1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position w:val="1"/>
          <w:sz w:val="22"/>
          <w:szCs w:val="22"/>
        </w:rPr>
        <w:t xml:space="preserve">n </w:t>
      </w:r>
      <w:r w:rsidRPr="00011FFA">
        <w:rPr>
          <w:rFonts w:asciiTheme="minorHAnsi" w:hAnsiTheme="minorHAnsi" w:cstheme="minorHAnsi"/>
          <w:spacing w:val="14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position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3"/>
          <w:w w:val="120"/>
          <w:position w:val="1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65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position w:val="1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position w:val="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6"/>
          <w:position w:val="1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position w:val="1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position w:val="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65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4"/>
          <w:w w:val="132"/>
          <w:position w:val="1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2"/>
          <w:position w:val="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4"/>
          <w:w w:val="132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32"/>
          <w:position w:val="1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2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32"/>
          <w:position w:val="1"/>
          <w:sz w:val="22"/>
          <w:szCs w:val="22"/>
        </w:rPr>
        <w:t>rn</w:t>
      </w:r>
      <w:r w:rsidRPr="00011FFA">
        <w:rPr>
          <w:rFonts w:asciiTheme="minorHAnsi" w:hAnsiTheme="minorHAnsi" w:cstheme="minorHAnsi"/>
          <w:spacing w:val="1"/>
          <w:w w:val="132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2"/>
          <w:position w:val="1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5"/>
          <w:w w:val="132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position w:val="1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4"/>
          <w:position w:val="1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4"/>
          <w:position w:val="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21"/>
          <w:position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position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7"/>
          <w:position w:val="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9"/>
          <w:position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03"/>
          <w:position w:val="1"/>
          <w:sz w:val="22"/>
          <w:szCs w:val="22"/>
        </w:rPr>
        <w:t>j</w:t>
      </w:r>
      <w:r w:rsidRPr="00011FFA">
        <w:rPr>
          <w:rFonts w:asciiTheme="minorHAnsi" w:hAnsiTheme="minorHAnsi" w:cstheme="minorHAnsi"/>
          <w:spacing w:val="2"/>
          <w:w w:val="125"/>
          <w:position w:val="1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6"/>
          <w:position w:val="1"/>
          <w:sz w:val="22"/>
          <w:szCs w:val="22"/>
        </w:rPr>
        <w:t>b</w:t>
      </w:r>
    </w:p>
    <w:p w14:paraId="720EE2FE" w14:textId="77777777" w:rsidR="001C6FE9" w:rsidRPr="00011FFA" w:rsidRDefault="00011FFA">
      <w:pPr>
        <w:spacing w:before="39"/>
        <w:ind w:left="539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spacing w:val="1"/>
          <w:w w:val="115"/>
          <w:sz w:val="22"/>
          <w:szCs w:val="22"/>
        </w:rPr>
        <w:t>si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4"/>
          <w:w w:val="123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rogr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4"/>
          <w:w w:val="123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4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cc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201"/>
          <w:sz w:val="22"/>
          <w:szCs w:val="22"/>
        </w:rPr>
        <w:t>/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40270CF4" w14:textId="77777777" w:rsidR="001C6FE9" w:rsidRPr="00011FFA" w:rsidRDefault="00011FFA">
      <w:pPr>
        <w:tabs>
          <w:tab w:val="left" w:pos="520"/>
        </w:tabs>
        <w:spacing w:before="19" w:line="285" w:lineRule="auto"/>
        <w:ind w:left="539" w:right="959" w:hanging="432"/>
        <w:jc w:val="both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>•</w:t>
      </w:r>
      <w:r w:rsidRPr="00011FFA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011FFA">
        <w:rPr>
          <w:rFonts w:asciiTheme="minorHAnsi" w:eastAsia="Calibri" w:hAnsiTheme="minorHAnsi" w:cstheme="minorHAnsi"/>
          <w:sz w:val="22"/>
          <w:szCs w:val="22"/>
        </w:rPr>
        <w:tab/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Co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7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>bs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1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9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9"/>
          <w:sz w:val="22"/>
          <w:szCs w:val="22"/>
        </w:rPr>
        <w:t xml:space="preserve">o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hn</w:t>
      </w:r>
      <w:r w:rsidRPr="00011FFA">
        <w:rPr>
          <w:rFonts w:asciiTheme="minorHAnsi" w:hAnsiTheme="minorHAnsi" w:cstheme="minorHAnsi"/>
          <w:spacing w:val="1"/>
          <w:w w:val="111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1"/>
          <w:sz w:val="22"/>
          <w:szCs w:val="22"/>
        </w:rPr>
        <w:t>q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"/>
          <w:w w:val="116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16"/>
          <w:sz w:val="22"/>
          <w:szCs w:val="22"/>
        </w:rPr>
        <w:t>no</w:t>
      </w:r>
      <w:r w:rsidRPr="00011FFA">
        <w:rPr>
          <w:rFonts w:asciiTheme="minorHAnsi" w:hAnsiTheme="minorHAnsi" w:cstheme="minorHAnsi"/>
          <w:w w:val="116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3"/>
          <w:w w:val="123"/>
          <w:sz w:val="22"/>
          <w:szCs w:val="22"/>
        </w:rPr>
        <w:t>mu</w:t>
      </w:r>
      <w:r w:rsidRPr="00011FFA">
        <w:rPr>
          <w:rFonts w:asciiTheme="minorHAnsi" w:hAnsiTheme="minorHAnsi" w:cstheme="minorHAnsi"/>
          <w:spacing w:val="1"/>
          <w:w w:val="123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3"/>
          <w:w w:val="109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109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k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5"/>
          <w:w w:val="8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"/>
          <w:w w:val="119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6"/>
          <w:w w:val="165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3"/>
          <w:w w:val="201"/>
          <w:sz w:val="22"/>
          <w:szCs w:val="22"/>
        </w:rPr>
        <w:t>/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7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21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5"/>
          <w:w w:val="13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co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mm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ed</w:t>
      </w:r>
      <w:r w:rsidRPr="00011FFA">
        <w:rPr>
          <w:rFonts w:asciiTheme="minorHAnsi" w:hAnsiTheme="minorHAnsi" w:cstheme="minorHAnsi"/>
          <w:spacing w:val="8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7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6"/>
          <w:w w:val="135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or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4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43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06"/>
          <w:sz w:val="22"/>
          <w:szCs w:val="22"/>
        </w:rPr>
        <w:t>fl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09"/>
          <w:sz w:val="22"/>
          <w:szCs w:val="22"/>
        </w:rPr>
        <w:t>x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26"/>
          <w:sz w:val="22"/>
          <w:szCs w:val="22"/>
        </w:rPr>
        <w:t>b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ili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st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ng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2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-20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9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9"/>
          <w:sz w:val="22"/>
          <w:szCs w:val="22"/>
        </w:rPr>
        <w:t xml:space="preserve">o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"/>
          <w:w w:val="117"/>
          <w:sz w:val="22"/>
          <w:szCs w:val="22"/>
        </w:rPr>
        <w:t>-</w:t>
      </w:r>
      <w:r w:rsidRPr="00011FFA">
        <w:rPr>
          <w:rFonts w:asciiTheme="minorHAnsi" w:hAnsiTheme="minorHAnsi" w:cstheme="minorHAnsi"/>
          <w:spacing w:val="1"/>
          <w:w w:val="146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46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26"/>
          <w:sz w:val="22"/>
          <w:szCs w:val="22"/>
        </w:rPr>
        <w:t>b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ili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35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3528CF06" w14:textId="77777777" w:rsidR="001C6FE9" w:rsidRPr="00011FFA" w:rsidRDefault="001C6FE9">
      <w:pPr>
        <w:spacing w:before="3" w:line="100" w:lineRule="exact"/>
        <w:rPr>
          <w:rFonts w:asciiTheme="minorHAnsi" w:hAnsiTheme="minorHAnsi" w:cstheme="minorHAnsi"/>
          <w:sz w:val="22"/>
          <w:szCs w:val="22"/>
        </w:rPr>
      </w:pPr>
    </w:p>
    <w:p w14:paraId="799ADF9C" w14:textId="77777777" w:rsidR="001C6FE9" w:rsidRPr="00011FFA" w:rsidRDefault="001C6F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58159FC" w14:textId="78BAF7FC" w:rsidR="001C6FE9" w:rsidRPr="00011FFA" w:rsidRDefault="00011FFA">
      <w:pPr>
        <w:ind w:left="107"/>
        <w:rPr>
          <w:rFonts w:asciiTheme="minorHAnsi" w:hAnsiTheme="minorHAnsi" w:cstheme="minorHAnsi"/>
          <w:b/>
          <w:bCs/>
          <w:sz w:val="22"/>
          <w:szCs w:val="22"/>
        </w:rPr>
      </w:pP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P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er</w:t>
      </w:r>
      <w:r w:rsidRPr="00011FFA">
        <w:rPr>
          <w:rFonts w:asciiTheme="minorHAnsi" w:hAnsiTheme="minorHAnsi" w:cstheme="minorHAnsi"/>
          <w:b/>
          <w:bCs/>
          <w:spacing w:val="18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spacing w:val="19"/>
          <w:w w:val="125"/>
          <w:sz w:val="22"/>
          <w:szCs w:val="22"/>
        </w:rPr>
        <w:t>on</w:t>
      </w:r>
      <w:r w:rsidRPr="00011FFA">
        <w:rPr>
          <w:rFonts w:asciiTheme="minorHAnsi" w:hAnsiTheme="minorHAnsi" w:cstheme="minorHAnsi"/>
          <w:b/>
          <w:bCs/>
          <w:spacing w:val="18"/>
          <w:w w:val="125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Co</w:t>
      </w:r>
      <w:r w:rsidRPr="00011FFA">
        <w:rPr>
          <w:rFonts w:asciiTheme="minorHAnsi" w:hAnsiTheme="minorHAnsi" w:cstheme="minorHAnsi"/>
          <w:b/>
          <w:bCs/>
          <w:spacing w:val="3"/>
          <w:w w:val="112"/>
          <w:sz w:val="22"/>
          <w:szCs w:val="22"/>
        </w:rPr>
        <w:t>mp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y</w:t>
      </w:r>
      <w:r w:rsidRPr="00011FFA">
        <w:rPr>
          <w:rFonts w:asciiTheme="minorHAnsi" w:hAnsiTheme="minorHAnsi" w:cstheme="minorHAnsi"/>
          <w:b/>
          <w:bCs/>
          <w:spacing w:val="16"/>
          <w:w w:val="11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3"/>
          <w:w w:val="112"/>
          <w:sz w:val="22"/>
          <w:szCs w:val="22"/>
        </w:rPr>
        <w:t>m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e,</w:t>
      </w:r>
      <w:r w:rsidRPr="00011FFA">
        <w:rPr>
          <w:rFonts w:asciiTheme="minorHAnsi" w:hAnsiTheme="minorHAnsi" w:cstheme="minorHAnsi"/>
          <w:b/>
          <w:bCs/>
          <w:spacing w:val="15"/>
          <w:w w:val="11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92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"/>
          <w:w w:val="92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"/>
          <w:w w:val="157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y</w:t>
      </w:r>
      <w:r w:rsidRPr="00011FFA">
        <w:rPr>
          <w:rFonts w:asciiTheme="minorHAnsi" w:hAnsiTheme="minorHAnsi" w:cstheme="minorHAnsi"/>
          <w:b/>
          <w:bCs/>
          <w:w w:val="119"/>
          <w:sz w:val="22"/>
          <w:szCs w:val="22"/>
        </w:rPr>
        <w:t>,</w:t>
      </w:r>
      <w:r w:rsidRPr="00011FFA">
        <w:rPr>
          <w:rFonts w:asciiTheme="minorHAnsi" w:hAnsiTheme="minorHAnsi" w:cstheme="minorHAnsi"/>
          <w:b/>
          <w:bCs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                             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38"/>
          <w:sz w:val="22"/>
          <w:szCs w:val="22"/>
        </w:rPr>
        <w:t>2008</w:t>
      </w:r>
      <w:r w:rsidRPr="00011FFA">
        <w:rPr>
          <w:rFonts w:asciiTheme="minorHAnsi" w:hAnsiTheme="minorHAnsi" w:cstheme="minorHAnsi"/>
          <w:b/>
          <w:bCs/>
          <w:spacing w:val="1"/>
          <w:w w:val="117"/>
          <w:sz w:val="22"/>
          <w:szCs w:val="22"/>
        </w:rPr>
        <w:t>-</w:t>
      </w:r>
      <w:r w:rsidRPr="00011FFA">
        <w:rPr>
          <w:rFonts w:asciiTheme="minorHAnsi" w:hAnsiTheme="minorHAnsi" w:cstheme="minorHAnsi"/>
          <w:b/>
          <w:bCs/>
          <w:spacing w:val="2"/>
          <w:w w:val="138"/>
          <w:sz w:val="22"/>
          <w:szCs w:val="22"/>
        </w:rPr>
        <w:t>2010</w:t>
      </w:r>
    </w:p>
    <w:p w14:paraId="0E65EB32" w14:textId="77777777" w:rsidR="001C6FE9" w:rsidRPr="00011FFA" w:rsidRDefault="00011FFA">
      <w:pPr>
        <w:tabs>
          <w:tab w:val="left" w:pos="520"/>
        </w:tabs>
        <w:spacing w:before="60" w:line="276" w:lineRule="auto"/>
        <w:ind w:left="539" w:right="90" w:hanging="432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>•</w:t>
      </w:r>
      <w:r w:rsidRPr="00011FFA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011FFA">
        <w:rPr>
          <w:rFonts w:asciiTheme="minorHAnsi" w:eastAsia="Calibri" w:hAnsiTheme="minorHAnsi" w:cstheme="minorHAnsi"/>
          <w:sz w:val="22"/>
          <w:szCs w:val="22"/>
        </w:rPr>
        <w:tab/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or</w:t>
      </w:r>
      <w:r w:rsidRPr="00011FFA">
        <w:rPr>
          <w:rFonts w:asciiTheme="minorHAnsi" w:hAnsiTheme="minorHAnsi" w:cstheme="minorHAnsi"/>
          <w:spacing w:val="4"/>
          <w:w w:val="121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ed</w:t>
      </w:r>
      <w:r w:rsidRPr="00011FFA">
        <w:rPr>
          <w:rFonts w:asciiTheme="minorHAnsi" w:hAnsiTheme="minorHAnsi" w:cstheme="minorHAnsi"/>
          <w:spacing w:val="19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j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b</w:t>
      </w:r>
      <w:r w:rsidRPr="00011FFA">
        <w:rPr>
          <w:rFonts w:asciiTheme="minorHAnsi" w:hAnsiTheme="minorHAnsi" w:cstheme="minorHAnsi"/>
          <w:spacing w:val="6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"/>
          <w:w w:val="115"/>
          <w:sz w:val="22"/>
          <w:szCs w:val="22"/>
        </w:rPr>
        <w:t>si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48"/>
          <w:sz w:val="22"/>
          <w:szCs w:val="22"/>
        </w:rPr>
        <w:t>st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12"/>
          <w:sz w:val="22"/>
          <w:szCs w:val="22"/>
        </w:rPr>
        <w:t>bl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27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9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9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18"/>
          <w:sz w:val="22"/>
          <w:szCs w:val="22"/>
        </w:rPr>
        <w:t>bj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f </w:t>
      </w:r>
      <w:r w:rsidRPr="00011FF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127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201"/>
          <w:sz w:val="22"/>
          <w:szCs w:val="22"/>
        </w:rPr>
        <w:t>/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ll</w:t>
      </w:r>
      <w:r w:rsidRPr="00011FFA">
        <w:rPr>
          <w:rFonts w:asciiTheme="minorHAnsi" w:hAnsiTheme="minorHAnsi" w:cstheme="minorHAnsi"/>
          <w:w w:val="201"/>
          <w:sz w:val="22"/>
          <w:szCs w:val="22"/>
        </w:rPr>
        <w:t>/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3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8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b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4"/>
          <w:w w:val="122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2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05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05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8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q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8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76FC9E0D" w14:textId="77777777" w:rsidR="001C6FE9" w:rsidRPr="00011FFA" w:rsidRDefault="00011FFA">
      <w:pPr>
        <w:spacing w:line="24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 xml:space="preserve">•     </w:t>
      </w:r>
      <w:r w:rsidRPr="00011FF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Co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mm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0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cc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98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2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eam</w:t>
      </w:r>
      <w:r w:rsidRPr="00011FFA">
        <w:rPr>
          <w:rFonts w:asciiTheme="minorHAnsi" w:hAnsiTheme="minorHAnsi" w:cstheme="minorHAnsi"/>
          <w:spacing w:val="9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7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onn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ng</w:t>
      </w:r>
    </w:p>
    <w:p w14:paraId="54483E1A" w14:textId="77777777" w:rsidR="001C6FE9" w:rsidRPr="00011FFA" w:rsidRDefault="00011FFA">
      <w:pPr>
        <w:spacing w:before="39"/>
        <w:ind w:left="539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spacing w:val="3"/>
          <w:w w:val="117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2"/>
          <w:w w:val="117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k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31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31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6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2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3"/>
          <w:w w:val="129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2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03"/>
          <w:sz w:val="22"/>
          <w:szCs w:val="22"/>
        </w:rPr>
        <w:t>j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72833C24" w14:textId="77777777" w:rsidR="001C6FE9" w:rsidRPr="00011FFA" w:rsidRDefault="00011FFA">
      <w:pPr>
        <w:tabs>
          <w:tab w:val="left" w:pos="520"/>
        </w:tabs>
        <w:spacing w:before="19" w:line="276" w:lineRule="auto"/>
        <w:ind w:left="539" w:right="537" w:hanging="432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>•</w:t>
      </w:r>
      <w:r w:rsidRPr="00011FFA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011FFA">
        <w:rPr>
          <w:rFonts w:asciiTheme="minorHAnsi" w:eastAsia="Calibri" w:hAnsiTheme="minorHAnsi" w:cstheme="minorHAnsi"/>
          <w:sz w:val="22"/>
          <w:szCs w:val="22"/>
        </w:rPr>
        <w:tab/>
      </w:r>
      <w:r w:rsidRPr="00011FFA">
        <w:rPr>
          <w:rFonts w:asciiTheme="minorHAnsi" w:hAnsiTheme="minorHAnsi" w:cstheme="minorHAnsi"/>
          <w:spacing w:val="4"/>
          <w:w w:val="118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ed</w:t>
      </w:r>
      <w:r w:rsidRPr="00011FFA">
        <w:rPr>
          <w:rFonts w:asciiTheme="minorHAnsi" w:hAnsiTheme="minorHAnsi" w:cstheme="minorHAnsi"/>
          <w:spacing w:val="11"/>
          <w:w w:val="1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q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7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4"/>
          <w:w w:val="127"/>
          <w:sz w:val="22"/>
          <w:szCs w:val="22"/>
        </w:rPr>
        <w:t>uc</w:t>
      </w:r>
      <w:r w:rsidRPr="00011FFA">
        <w:rPr>
          <w:rFonts w:asciiTheme="minorHAnsi" w:hAnsiTheme="minorHAnsi" w:cstheme="minorHAnsi"/>
          <w:w w:val="127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-6"/>
          <w:w w:val="12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7"/>
          <w:sz w:val="22"/>
          <w:szCs w:val="22"/>
        </w:rPr>
        <w:t>as</w:t>
      </w:r>
      <w:r w:rsidRPr="00011FFA">
        <w:rPr>
          <w:rFonts w:asciiTheme="minorHAnsi" w:hAnsiTheme="minorHAnsi" w:cstheme="minorHAnsi"/>
          <w:spacing w:val="12"/>
          <w:w w:val="12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6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"/>
          <w:w w:val="116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6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>ss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34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or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7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wh</w:t>
      </w:r>
      <w:r w:rsidRPr="00011FFA">
        <w:rPr>
          <w:rFonts w:asciiTheme="minorHAnsi" w:hAnsiTheme="minorHAnsi" w:cstheme="minorHAnsi"/>
          <w:spacing w:val="1"/>
          <w:w w:val="120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4"/>
          <w:w w:val="120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-26"/>
          <w:w w:val="120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k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ee</w:t>
      </w:r>
      <w:r w:rsidRPr="00011FFA">
        <w:rPr>
          <w:rFonts w:asciiTheme="minorHAnsi" w:hAnsiTheme="minorHAnsi" w:cstheme="minorHAnsi"/>
          <w:spacing w:val="4"/>
          <w:w w:val="120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9"/>
          <w:w w:val="120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mm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4"/>
          <w:w w:val="125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6"/>
          <w:w w:val="125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es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8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28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7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nc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26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 xml:space="preserve">d </w:t>
      </w:r>
      <w:r w:rsidRPr="00011FFA">
        <w:rPr>
          <w:rFonts w:asciiTheme="minorHAnsi" w:hAnsiTheme="minorHAnsi" w:cstheme="minorHAnsi"/>
          <w:spacing w:val="1"/>
          <w:w w:val="126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4"/>
          <w:w w:val="12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es</w:t>
      </w:r>
      <w:r w:rsidRPr="00011FFA">
        <w:rPr>
          <w:rFonts w:asciiTheme="minorHAnsi" w:hAnsiTheme="minorHAnsi" w:cstheme="minorHAnsi"/>
          <w:spacing w:val="19"/>
          <w:w w:val="126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1"/>
          <w:sz w:val="22"/>
          <w:szCs w:val="22"/>
        </w:rPr>
        <w:t>e.</w:t>
      </w:r>
    </w:p>
    <w:p w14:paraId="2FA722F8" w14:textId="77777777" w:rsidR="001C6FE9" w:rsidRPr="00011FFA" w:rsidRDefault="001C6FE9">
      <w:pPr>
        <w:spacing w:before="7" w:line="280" w:lineRule="exact"/>
        <w:rPr>
          <w:rFonts w:asciiTheme="minorHAnsi" w:hAnsiTheme="minorHAnsi" w:cstheme="minorHAnsi"/>
          <w:sz w:val="22"/>
          <w:szCs w:val="22"/>
        </w:rPr>
      </w:pPr>
    </w:p>
    <w:p w14:paraId="39F56188" w14:textId="37C86F8A" w:rsidR="001C6FE9" w:rsidRPr="00011FFA" w:rsidRDefault="00011FFA">
      <w:pPr>
        <w:ind w:left="107"/>
        <w:rPr>
          <w:rFonts w:asciiTheme="minorHAnsi" w:hAnsiTheme="minorHAnsi" w:cstheme="minorHAnsi"/>
          <w:b/>
          <w:bCs/>
          <w:sz w:val="22"/>
          <w:szCs w:val="22"/>
        </w:rPr>
      </w:pPr>
      <w:r w:rsidRPr="00011FFA">
        <w:rPr>
          <w:rFonts w:asciiTheme="minorHAnsi" w:hAnsiTheme="minorHAnsi" w:cstheme="minorHAnsi"/>
          <w:b/>
          <w:bCs/>
          <w:spacing w:val="19"/>
          <w:w w:val="97"/>
          <w:sz w:val="22"/>
          <w:szCs w:val="22"/>
        </w:rPr>
        <w:t>F</w:t>
      </w:r>
      <w:r w:rsidRPr="00011FFA">
        <w:rPr>
          <w:rFonts w:asciiTheme="minorHAnsi" w:hAnsiTheme="minorHAnsi" w:cstheme="minorHAnsi"/>
          <w:b/>
          <w:bCs/>
          <w:spacing w:val="17"/>
          <w:w w:val="9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135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3"/>
          <w:w w:val="121"/>
          <w:sz w:val="22"/>
          <w:szCs w:val="22"/>
        </w:rPr>
        <w:t>an</w:t>
      </w:r>
      <w:r w:rsidRPr="00011FFA">
        <w:rPr>
          <w:rFonts w:asciiTheme="minorHAnsi" w:hAnsiTheme="minorHAnsi" w:cstheme="minorHAnsi"/>
          <w:b/>
          <w:bCs/>
          <w:w w:val="121"/>
          <w:sz w:val="22"/>
          <w:szCs w:val="22"/>
        </w:rPr>
        <w:t>d</w:t>
      </w:r>
      <w:r w:rsidRPr="00011FFA">
        <w:rPr>
          <w:rFonts w:asciiTheme="minorHAnsi" w:hAnsiTheme="minorHAnsi" w:cstheme="minorHAnsi"/>
          <w:b/>
          <w:bCs/>
          <w:spacing w:val="42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spacing w:val="17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7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b/>
          <w:bCs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09"/>
          <w:sz w:val="22"/>
          <w:szCs w:val="22"/>
        </w:rPr>
        <w:t>Exp</w:t>
      </w:r>
      <w:r w:rsidRPr="00011FFA">
        <w:rPr>
          <w:rFonts w:asciiTheme="minorHAnsi" w:hAnsiTheme="minorHAnsi" w:cstheme="minorHAnsi"/>
          <w:b/>
          <w:bCs/>
          <w:spacing w:val="19"/>
          <w:w w:val="128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8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Co</w:t>
      </w:r>
      <w:r w:rsidRPr="00011FFA">
        <w:rPr>
          <w:rFonts w:asciiTheme="minorHAnsi" w:hAnsiTheme="minorHAnsi" w:cstheme="minorHAnsi"/>
          <w:b/>
          <w:bCs/>
          <w:spacing w:val="3"/>
          <w:w w:val="112"/>
          <w:sz w:val="22"/>
          <w:szCs w:val="22"/>
        </w:rPr>
        <w:t>mp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y</w:t>
      </w:r>
      <w:r w:rsidRPr="00011FFA">
        <w:rPr>
          <w:rFonts w:asciiTheme="minorHAnsi" w:hAnsiTheme="minorHAnsi" w:cstheme="minorHAnsi"/>
          <w:b/>
          <w:bCs/>
          <w:spacing w:val="16"/>
          <w:w w:val="11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12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3"/>
          <w:w w:val="112"/>
          <w:sz w:val="22"/>
          <w:szCs w:val="22"/>
        </w:rPr>
        <w:t>m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>e,</w:t>
      </w:r>
      <w:r w:rsidRPr="00011FFA">
        <w:rPr>
          <w:rFonts w:asciiTheme="minorHAnsi" w:hAnsiTheme="minorHAnsi" w:cstheme="minorHAnsi"/>
          <w:b/>
          <w:bCs/>
          <w:spacing w:val="18"/>
          <w:w w:val="11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01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b/>
          <w:bCs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b/>
          <w:bCs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                                                        </w:t>
      </w:r>
      <w:r w:rsidRPr="00011FFA">
        <w:rPr>
          <w:rFonts w:asciiTheme="minorHAnsi" w:hAnsiTheme="minorHAnsi" w:cstheme="minorHAnsi"/>
          <w:b/>
          <w:bCs/>
          <w:spacing w:val="1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w w:val="138"/>
          <w:sz w:val="22"/>
          <w:szCs w:val="22"/>
        </w:rPr>
        <w:t>2006</w:t>
      </w:r>
      <w:r w:rsidRPr="00011FFA">
        <w:rPr>
          <w:rFonts w:asciiTheme="minorHAnsi" w:hAnsiTheme="minorHAnsi" w:cstheme="minorHAnsi"/>
          <w:b/>
          <w:bCs/>
          <w:spacing w:val="1"/>
          <w:w w:val="117"/>
          <w:sz w:val="22"/>
          <w:szCs w:val="22"/>
        </w:rPr>
        <w:t>-</w:t>
      </w:r>
      <w:r w:rsidRPr="00011FFA">
        <w:rPr>
          <w:rFonts w:asciiTheme="minorHAnsi" w:hAnsiTheme="minorHAnsi" w:cstheme="minorHAnsi"/>
          <w:b/>
          <w:bCs/>
          <w:spacing w:val="2"/>
          <w:w w:val="138"/>
          <w:sz w:val="22"/>
          <w:szCs w:val="22"/>
        </w:rPr>
        <w:t>2008</w:t>
      </w:r>
    </w:p>
    <w:p w14:paraId="15AB654B" w14:textId="77777777" w:rsidR="001C6FE9" w:rsidRPr="00011FFA" w:rsidRDefault="00011FFA">
      <w:pPr>
        <w:tabs>
          <w:tab w:val="left" w:pos="520"/>
        </w:tabs>
        <w:spacing w:before="60" w:line="271" w:lineRule="auto"/>
        <w:ind w:left="539" w:right="207" w:hanging="432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>•</w:t>
      </w:r>
      <w:r w:rsidRPr="00011FFA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011FFA">
        <w:rPr>
          <w:rFonts w:asciiTheme="minorHAnsi" w:eastAsia="Calibri" w:hAnsiTheme="minorHAnsi" w:cstheme="minorHAnsi"/>
          <w:sz w:val="22"/>
          <w:szCs w:val="22"/>
        </w:rPr>
        <w:tab/>
      </w:r>
      <w:r w:rsidRPr="00011FFA">
        <w:rPr>
          <w:rFonts w:asciiTheme="minorHAnsi" w:hAnsiTheme="minorHAnsi" w:cstheme="minorHAnsi"/>
          <w:spacing w:val="2"/>
          <w:w w:val="113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gn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ee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k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201"/>
          <w:sz w:val="22"/>
          <w:szCs w:val="22"/>
        </w:rPr>
        <w:t>/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09"/>
          <w:sz w:val="22"/>
          <w:szCs w:val="22"/>
        </w:rPr>
        <w:t>x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7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7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27"/>
          <w:sz w:val="22"/>
          <w:szCs w:val="22"/>
        </w:rPr>
        <w:t>ssi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on</w:t>
      </w:r>
      <w:r w:rsidRPr="00011FFA">
        <w:rPr>
          <w:rFonts w:asciiTheme="minorHAnsi" w:hAnsiTheme="minorHAnsi" w:cstheme="minorHAnsi"/>
          <w:w w:val="127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4"/>
          <w:w w:val="12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f </w:t>
      </w:r>
      <w:r w:rsidRPr="00011FF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133"/>
          <w:sz w:val="22"/>
          <w:szCs w:val="22"/>
        </w:rPr>
        <w:t>ss</w:t>
      </w:r>
      <w:r w:rsidRPr="00011FFA">
        <w:rPr>
          <w:rFonts w:asciiTheme="minorHAnsi" w:hAnsiTheme="minorHAnsi" w:cstheme="minorHAnsi"/>
          <w:w w:val="133"/>
          <w:sz w:val="22"/>
          <w:szCs w:val="22"/>
        </w:rPr>
        <w:t>.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03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q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 xml:space="preserve">d 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as</w:t>
      </w:r>
      <w:r w:rsidRPr="00011FFA">
        <w:rPr>
          <w:rFonts w:asciiTheme="minorHAnsi" w:hAnsiTheme="minorHAnsi" w:cstheme="minorHAnsi"/>
          <w:spacing w:val="2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22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13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n </w:t>
      </w:r>
      <w:r w:rsidRPr="00011FFA">
        <w:rPr>
          <w:rFonts w:asciiTheme="minorHAnsi" w:hAnsiTheme="minorHAnsi" w:cstheme="minorHAnsi"/>
          <w:spacing w:val="1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22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6B599B47" w14:textId="77777777" w:rsidR="001C6FE9" w:rsidRPr="00011FFA" w:rsidRDefault="00011FFA">
      <w:pPr>
        <w:spacing w:line="24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 xml:space="preserve">•     </w:t>
      </w:r>
      <w:r w:rsidRPr="00011FF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or</w:t>
      </w:r>
      <w:r w:rsidRPr="00011FFA">
        <w:rPr>
          <w:rFonts w:asciiTheme="minorHAnsi" w:hAnsiTheme="minorHAnsi" w:cstheme="minorHAnsi"/>
          <w:spacing w:val="4"/>
          <w:w w:val="122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ed</w:t>
      </w:r>
      <w:r w:rsidRPr="00011FFA">
        <w:rPr>
          <w:rFonts w:asciiTheme="minorHAnsi" w:hAnsiTheme="minorHAnsi" w:cstheme="minorHAnsi"/>
          <w:spacing w:val="9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29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2"/>
          <w:w w:val="129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09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09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124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es</w:t>
      </w:r>
      <w:r w:rsidRPr="00011FFA">
        <w:rPr>
          <w:rFonts w:asciiTheme="minorHAnsi" w:hAnsiTheme="minorHAnsi" w:cstheme="minorHAnsi"/>
          <w:spacing w:val="10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4"/>
          <w:sz w:val="22"/>
          <w:szCs w:val="22"/>
        </w:rPr>
        <w:t>gro</w:t>
      </w:r>
      <w:r w:rsidRPr="00011FFA">
        <w:rPr>
          <w:rFonts w:asciiTheme="minorHAnsi" w:hAnsiTheme="minorHAnsi" w:cstheme="minorHAnsi"/>
          <w:spacing w:val="4"/>
          <w:w w:val="124"/>
          <w:sz w:val="22"/>
          <w:szCs w:val="22"/>
        </w:rPr>
        <w:t>up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8"/>
          <w:w w:val="124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f </w:t>
      </w:r>
      <w:r w:rsidRPr="00011FF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33"/>
          <w:sz w:val="22"/>
          <w:szCs w:val="22"/>
        </w:rPr>
        <w:t>5</w:t>
      </w:r>
      <w:r w:rsidRPr="00011FFA">
        <w:rPr>
          <w:rFonts w:asciiTheme="minorHAnsi" w:hAnsiTheme="minorHAnsi" w:cstheme="minorHAnsi"/>
          <w:spacing w:val="1"/>
          <w:w w:val="133"/>
          <w:sz w:val="22"/>
          <w:szCs w:val="22"/>
        </w:rPr>
        <w:t>-</w:t>
      </w:r>
      <w:r w:rsidRPr="00011FFA">
        <w:rPr>
          <w:rFonts w:asciiTheme="minorHAnsi" w:hAnsiTheme="minorHAnsi" w:cstheme="minorHAnsi"/>
          <w:spacing w:val="3"/>
          <w:w w:val="133"/>
          <w:sz w:val="22"/>
          <w:szCs w:val="22"/>
        </w:rPr>
        <w:t>2</w:t>
      </w:r>
      <w:r w:rsidRPr="00011FFA">
        <w:rPr>
          <w:rFonts w:asciiTheme="minorHAnsi" w:hAnsiTheme="minorHAnsi" w:cstheme="minorHAnsi"/>
          <w:w w:val="133"/>
          <w:sz w:val="22"/>
          <w:szCs w:val="22"/>
        </w:rPr>
        <w:t>0</w:t>
      </w:r>
      <w:r w:rsidRPr="00011FFA">
        <w:rPr>
          <w:rFonts w:asciiTheme="minorHAnsi" w:hAnsiTheme="minorHAnsi" w:cstheme="minorHAnsi"/>
          <w:spacing w:val="5"/>
          <w:w w:val="13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36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36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ncr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ea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ed</w:t>
      </w:r>
      <w:r w:rsidRPr="00011FFA">
        <w:rPr>
          <w:rFonts w:asciiTheme="minorHAnsi" w:hAnsiTheme="minorHAnsi" w:cstheme="minorHAnsi"/>
          <w:spacing w:val="16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si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 xml:space="preserve">n </w:t>
      </w:r>
      <w:r w:rsidRPr="00011FFA">
        <w:rPr>
          <w:rFonts w:asciiTheme="minorHAnsi" w:hAnsiTheme="minorHAnsi" w:cstheme="minorHAnsi"/>
          <w:spacing w:val="4"/>
          <w:w w:val="122"/>
          <w:sz w:val="22"/>
          <w:szCs w:val="22"/>
        </w:rPr>
        <w:t>up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6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r </w:t>
      </w:r>
      <w:r w:rsidRPr="00011FFA">
        <w:rPr>
          <w:rFonts w:asciiTheme="minorHAnsi" w:hAnsiTheme="minorHAnsi" w:cstheme="minorHAnsi"/>
          <w:spacing w:val="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ss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</w:p>
    <w:p w14:paraId="67A6D300" w14:textId="77777777" w:rsidR="001C6FE9" w:rsidRPr="00011FFA" w:rsidRDefault="00011FFA">
      <w:pPr>
        <w:spacing w:before="34"/>
        <w:ind w:left="539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za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94"/>
          <w:sz w:val="22"/>
          <w:szCs w:val="22"/>
        </w:rPr>
        <w:t>’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6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6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36"/>
          <w:sz w:val="22"/>
          <w:szCs w:val="22"/>
        </w:rPr>
        <w:t>rg</w:t>
      </w:r>
      <w:r w:rsidRPr="00011FFA">
        <w:rPr>
          <w:rFonts w:asciiTheme="minorHAnsi" w:hAnsiTheme="minorHAnsi" w:cstheme="minorHAnsi"/>
          <w:w w:val="136"/>
          <w:sz w:val="22"/>
          <w:szCs w:val="22"/>
        </w:rPr>
        <w:t>et</w:t>
      </w:r>
      <w:r w:rsidRPr="00011FFA">
        <w:rPr>
          <w:rFonts w:asciiTheme="minorHAnsi" w:hAnsiTheme="minorHAnsi" w:cstheme="minorHAnsi"/>
          <w:spacing w:val="2"/>
          <w:w w:val="136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4"/>
          <w:w w:val="123"/>
          <w:sz w:val="22"/>
          <w:szCs w:val="22"/>
        </w:rPr>
        <w:t>um</w:t>
      </w:r>
      <w:r w:rsidRPr="00011FFA">
        <w:rPr>
          <w:rFonts w:asciiTheme="minorHAnsi" w:hAnsiTheme="minorHAnsi" w:cstheme="minorHAnsi"/>
          <w:spacing w:val="1"/>
          <w:w w:val="123"/>
          <w:sz w:val="22"/>
          <w:szCs w:val="22"/>
        </w:rPr>
        <w:t>b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1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>i</w:t>
      </w:r>
      <w:r w:rsidRPr="00011FFA">
        <w:rPr>
          <w:rFonts w:asciiTheme="minorHAnsi" w:hAnsiTheme="minorHAnsi" w:cstheme="minorHAnsi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hr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ee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05F98989" w14:textId="77777777" w:rsidR="001C6FE9" w:rsidRPr="00011FFA" w:rsidRDefault="00011FFA">
      <w:pPr>
        <w:tabs>
          <w:tab w:val="left" w:pos="520"/>
        </w:tabs>
        <w:spacing w:before="24" w:line="271" w:lineRule="auto"/>
        <w:ind w:left="539" w:right="249" w:hanging="432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>•</w:t>
      </w:r>
      <w:r w:rsidRPr="00011FFA">
        <w:rPr>
          <w:rFonts w:asciiTheme="minorHAnsi" w:eastAsia="Calibri" w:hAnsiTheme="minorHAnsi" w:cstheme="minorHAnsi"/>
          <w:spacing w:val="-48"/>
          <w:sz w:val="22"/>
          <w:szCs w:val="22"/>
        </w:rPr>
        <w:t xml:space="preserve"> </w:t>
      </w:r>
      <w:r w:rsidRPr="00011FFA">
        <w:rPr>
          <w:rFonts w:asciiTheme="minorHAnsi" w:eastAsia="Calibri" w:hAnsiTheme="minorHAnsi" w:cstheme="minorHAnsi"/>
          <w:sz w:val="22"/>
          <w:szCs w:val="22"/>
        </w:rPr>
        <w:tab/>
      </w:r>
      <w:r w:rsidRPr="00011FFA">
        <w:rPr>
          <w:rFonts w:asciiTheme="minorHAnsi" w:hAnsiTheme="minorHAnsi" w:cstheme="minorHAnsi"/>
          <w:spacing w:val="2"/>
          <w:w w:val="113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3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0"/>
          <w:w w:val="123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as</w:t>
      </w:r>
      <w:r w:rsidRPr="00011FFA">
        <w:rPr>
          <w:rFonts w:asciiTheme="minorHAnsi" w:hAnsiTheme="minorHAnsi" w:cstheme="minorHAnsi"/>
          <w:spacing w:val="2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ee</w:t>
      </w:r>
      <w:r w:rsidRPr="00011FFA">
        <w:rPr>
          <w:rFonts w:asciiTheme="minorHAnsi" w:hAnsiTheme="minorHAnsi" w:cstheme="minorHAnsi"/>
          <w:spacing w:val="4"/>
          <w:w w:val="132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ed</w:t>
      </w:r>
      <w:r w:rsidRPr="00011FFA">
        <w:rPr>
          <w:rFonts w:asciiTheme="minorHAnsi" w:hAnsiTheme="minorHAnsi" w:cstheme="minorHAnsi"/>
          <w:spacing w:val="-21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4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32"/>
          <w:sz w:val="22"/>
          <w:szCs w:val="22"/>
        </w:rPr>
        <w:t>ff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er</w:t>
      </w:r>
      <w:r w:rsidRPr="00011FFA">
        <w:rPr>
          <w:rFonts w:asciiTheme="minorHAnsi" w:hAnsiTheme="minorHAnsi" w:cstheme="minorHAnsi"/>
          <w:spacing w:val="-26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7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pp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39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9"/>
          <w:sz w:val="22"/>
          <w:szCs w:val="22"/>
        </w:rPr>
        <w:t xml:space="preserve">o 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gro</w:t>
      </w:r>
      <w:r w:rsidRPr="00011FFA">
        <w:rPr>
          <w:rFonts w:asciiTheme="minorHAnsi" w:hAnsiTheme="minorHAnsi" w:cstheme="minorHAnsi"/>
          <w:spacing w:val="4"/>
          <w:w w:val="122"/>
          <w:sz w:val="22"/>
          <w:szCs w:val="22"/>
        </w:rPr>
        <w:t>u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5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4"/>
          <w:w w:val="122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is</w:t>
      </w:r>
      <w:r w:rsidRPr="00011FFA">
        <w:rPr>
          <w:rFonts w:asciiTheme="minorHAnsi" w:hAnsiTheme="minorHAnsi" w:cstheme="minorHAnsi"/>
          <w:spacing w:val="4"/>
          <w:w w:val="122"/>
          <w:sz w:val="22"/>
          <w:szCs w:val="22"/>
        </w:rPr>
        <w:t>cu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ssi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on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1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5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mm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12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112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12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511DFAC6" w14:textId="77777777" w:rsidR="001C6FE9" w:rsidRPr="00011FFA" w:rsidRDefault="00011FFA">
      <w:pPr>
        <w:spacing w:line="24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sz w:val="22"/>
          <w:szCs w:val="22"/>
        </w:rPr>
        <w:t xml:space="preserve">•     </w:t>
      </w:r>
      <w:r w:rsidRPr="00011FFA">
        <w:rPr>
          <w:rFonts w:asciiTheme="minorHAnsi" w:eastAsia="Calibri" w:hAnsiTheme="minorHAnsi" w:cstheme="minorHAnsi"/>
          <w:spacing w:val="2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Co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3"/>
          <w:w w:val="120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22"/>
          <w:sz w:val="22"/>
          <w:szCs w:val="22"/>
        </w:rPr>
        <w:t>b</w:t>
      </w:r>
      <w:r w:rsidRPr="00011FFA">
        <w:rPr>
          <w:rFonts w:asciiTheme="minorHAnsi" w:hAnsiTheme="minorHAnsi" w:cstheme="minorHAnsi"/>
          <w:spacing w:val="2"/>
          <w:w w:val="122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4"/>
          <w:w w:val="122"/>
          <w:sz w:val="22"/>
          <w:szCs w:val="22"/>
        </w:rPr>
        <w:t>d</w:t>
      </w:r>
      <w:r w:rsidRPr="00011FFA">
        <w:rPr>
          <w:rFonts w:asciiTheme="minorHAnsi" w:hAnsiTheme="minorHAnsi" w:cstheme="minorHAnsi"/>
          <w:w w:val="122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2"/>
          <w:w w:val="12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27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u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ll</w:t>
      </w:r>
      <w:r w:rsidRPr="00011FFA">
        <w:rPr>
          <w:rFonts w:asciiTheme="minorHAnsi" w:hAnsiTheme="minorHAnsi" w:cstheme="minorHAnsi"/>
          <w:spacing w:val="2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3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w</w:t>
      </w:r>
      <w:r w:rsidRPr="00011FFA">
        <w:rPr>
          <w:rFonts w:asciiTheme="minorHAnsi" w:hAnsiTheme="minorHAnsi" w:cstheme="minorHAnsi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118"/>
          <w:sz w:val="22"/>
          <w:szCs w:val="22"/>
        </w:rPr>
        <w:t>y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-20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at</w:t>
      </w:r>
      <w:r w:rsidRPr="00011FFA">
        <w:rPr>
          <w:rFonts w:asciiTheme="minorHAnsi" w:hAnsiTheme="minorHAnsi" w:cstheme="minorHAnsi"/>
          <w:spacing w:val="18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32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2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-16"/>
          <w:w w:val="13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>o</w:t>
      </w:r>
      <w:r w:rsidRPr="00011FFA">
        <w:rPr>
          <w:rFonts w:asciiTheme="minorHAnsi" w:hAnsiTheme="minorHAnsi" w:cstheme="minorHAnsi"/>
          <w:sz w:val="22"/>
          <w:szCs w:val="22"/>
        </w:rPr>
        <w:t xml:space="preserve">f </w:t>
      </w:r>
      <w:r w:rsidRPr="00011FFA">
        <w:rPr>
          <w:rFonts w:asciiTheme="minorHAnsi" w:hAnsiTheme="minorHAnsi" w:cstheme="minorHAnsi"/>
          <w:spacing w:val="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4"/>
          <w:w w:val="121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rogr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4"/>
          <w:w w:val="12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"/>
          <w:w w:val="121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.</w:t>
      </w:r>
      <w:r w:rsidRPr="00011FFA">
        <w:rPr>
          <w:rFonts w:asciiTheme="minorHAnsi" w:hAnsiTheme="minorHAnsi" w:cstheme="minorHAnsi"/>
          <w:spacing w:val="32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4"/>
          <w:w w:val="121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er</w:t>
      </w:r>
      <w:r w:rsidRPr="00011FFA">
        <w:rPr>
          <w:rFonts w:asciiTheme="minorHAnsi" w:hAnsiTheme="minorHAnsi" w:cstheme="minorHAnsi"/>
          <w:spacing w:val="-10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1"/>
          <w:sz w:val="22"/>
          <w:szCs w:val="22"/>
        </w:rPr>
        <w:t>80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%</w:t>
      </w:r>
      <w:r w:rsidRPr="00011FFA">
        <w:rPr>
          <w:rFonts w:asciiTheme="minorHAnsi" w:hAnsiTheme="minorHAnsi" w:cstheme="minorHAnsi"/>
          <w:spacing w:val="28"/>
          <w:w w:val="12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3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w w:val="135"/>
          <w:sz w:val="22"/>
          <w:szCs w:val="22"/>
        </w:rPr>
        <w:t>s</w:t>
      </w:r>
    </w:p>
    <w:p w14:paraId="062A6C01" w14:textId="77777777" w:rsidR="001C6FE9" w:rsidRPr="00011FFA" w:rsidRDefault="00011FFA">
      <w:pPr>
        <w:spacing w:before="34"/>
        <w:ind w:left="539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w w:val="128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"/>
          <w:w w:val="128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3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2"/>
          <w:w w:val="120"/>
          <w:sz w:val="22"/>
          <w:szCs w:val="22"/>
        </w:rPr>
        <w:t>h</w:t>
      </w:r>
      <w:r w:rsidRPr="00011FFA">
        <w:rPr>
          <w:rFonts w:asciiTheme="minorHAnsi" w:hAnsiTheme="minorHAnsi" w:cstheme="minorHAnsi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26"/>
          <w:sz w:val="22"/>
          <w:szCs w:val="22"/>
        </w:rPr>
        <w:t>g</w:t>
      </w:r>
      <w:r w:rsidRPr="00011FFA">
        <w:rPr>
          <w:rFonts w:asciiTheme="minorHAnsi" w:hAnsiTheme="minorHAnsi" w:cstheme="minorHAnsi"/>
          <w:spacing w:val="2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1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"/>
          <w:w w:val="113"/>
          <w:sz w:val="22"/>
          <w:szCs w:val="22"/>
        </w:rPr>
        <w:t>l</w:t>
      </w:r>
      <w:r w:rsidRPr="00011FFA">
        <w:rPr>
          <w:rFonts w:asciiTheme="minorHAnsi" w:hAnsiTheme="minorHAnsi" w:cstheme="minorHAnsi"/>
          <w:spacing w:val="1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.</w:t>
      </w:r>
    </w:p>
    <w:p w14:paraId="247E0F53" w14:textId="77777777" w:rsidR="001C6FE9" w:rsidRPr="00011FFA" w:rsidRDefault="00011FFA" w:rsidP="00011FFA">
      <w:pPr>
        <w:spacing w:before="12" w:line="540" w:lineRule="atLeast"/>
        <w:ind w:right="39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b/>
          <w:bCs/>
          <w:spacing w:val="18"/>
          <w:w w:val="99"/>
          <w:sz w:val="22"/>
          <w:szCs w:val="22"/>
        </w:rPr>
        <w:lastRenderedPageBreak/>
        <w:t>E</w:t>
      </w:r>
      <w:r w:rsidRPr="00011FFA">
        <w:rPr>
          <w:rFonts w:asciiTheme="minorHAnsi" w:hAnsiTheme="minorHAnsi" w:cstheme="minorHAnsi"/>
          <w:b/>
          <w:bCs/>
          <w:spacing w:val="19"/>
          <w:w w:val="99"/>
          <w:sz w:val="22"/>
          <w:szCs w:val="22"/>
        </w:rPr>
        <w:t>D</w:t>
      </w:r>
      <w:r w:rsidRPr="00011FFA">
        <w:rPr>
          <w:rFonts w:asciiTheme="minorHAnsi" w:hAnsiTheme="minorHAnsi" w:cstheme="minorHAnsi"/>
          <w:b/>
          <w:bCs/>
          <w:spacing w:val="19"/>
          <w:w w:val="95"/>
          <w:sz w:val="22"/>
          <w:szCs w:val="22"/>
        </w:rPr>
        <w:t>U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9"/>
          <w:w w:val="104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19"/>
          <w:w w:val="108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7"/>
          <w:w w:val="75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05"/>
          <w:sz w:val="22"/>
          <w:szCs w:val="22"/>
        </w:rPr>
        <w:t>O</w:t>
      </w:r>
      <w:r w:rsidRPr="00011FFA">
        <w:rPr>
          <w:rFonts w:asciiTheme="minorHAnsi" w:hAnsiTheme="minorHAnsi" w:cstheme="minorHAnsi"/>
          <w:b/>
          <w:bCs/>
          <w:w w:val="101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24"/>
          <w:sz w:val="22"/>
          <w:szCs w:val="22"/>
        </w:rPr>
        <w:t>an</w:t>
      </w:r>
      <w:r w:rsidRPr="00011FFA">
        <w:rPr>
          <w:rFonts w:asciiTheme="minorHAnsi" w:hAnsiTheme="minorHAnsi" w:cstheme="minorHAnsi"/>
          <w:b/>
          <w:bCs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90"/>
          <w:sz w:val="22"/>
          <w:szCs w:val="22"/>
        </w:rPr>
        <w:t>L</w:t>
      </w:r>
      <w:r w:rsidRPr="00011FFA">
        <w:rPr>
          <w:rFonts w:asciiTheme="minorHAnsi" w:hAnsiTheme="minorHAnsi" w:cstheme="minorHAnsi"/>
          <w:b/>
          <w:bCs/>
          <w:spacing w:val="17"/>
          <w:w w:val="90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9"/>
          <w:w w:val="97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9"/>
          <w:w w:val="101"/>
          <w:sz w:val="22"/>
          <w:szCs w:val="22"/>
        </w:rPr>
        <w:t>N</w:t>
      </w:r>
      <w:r w:rsidRPr="00011FFA">
        <w:rPr>
          <w:rFonts w:asciiTheme="minorHAnsi" w:hAnsiTheme="minorHAnsi" w:cstheme="minorHAnsi"/>
          <w:b/>
          <w:bCs/>
          <w:spacing w:val="19"/>
          <w:w w:val="104"/>
          <w:sz w:val="22"/>
          <w:szCs w:val="22"/>
        </w:rPr>
        <w:t>SE</w:t>
      </w:r>
      <w:r w:rsidRPr="00011FFA">
        <w:rPr>
          <w:rFonts w:asciiTheme="minorHAnsi" w:hAnsiTheme="minorHAnsi" w:cstheme="minorHAnsi"/>
          <w:b/>
          <w:bCs/>
          <w:w w:val="112"/>
          <w:sz w:val="22"/>
          <w:szCs w:val="22"/>
        </w:rPr>
        <w:t xml:space="preserve">S </w:t>
      </w:r>
      <w:r w:rsidRPr="00011FFA">
        <w:rPr>
          <w:rFonts w:asciiTheme="minorHAnsi" w:hAnsiTheme="minorHAnsi" w:cstheme="minorHAnsi"/>
          <w:b/>
          <w:bCs/>
          <w:spacing w:val="19"/>
          <w:w w:val="111"/>
          <w:sz w:val="22"/>
          <w:szCs w:val="22"/>
        </w:rPr>
        <w:t>Co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rr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9"/>
          <w:w w:val="116"/>
          <w:sz w:val="22"/>
          <w:szCs w:val="22"/>
        </w:rPr>
        <w:t>v</w:t>
      </w:r>
      <w:r w:rsidRPr="00011FFA">
        <w:rPr>
          <w:rFonts w:asciiTheme="minorHAnsi" w:hAnsiTheme="minorHAnsi" w:cstheme="minorHAnsi"/>
          <w:b/>
          <w:bCs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97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09"/>
          <w:sz w:val="22"/>
          <w:szCs w:val="22"/>
        </w:rPr>
        <w:t>x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b/>
          <w:bCs/>
          <w:spacing w:val="18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b/>
          <w:bCs/>
          <w:spacing w:val="19"/>
          <w:w w:val="112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spacing w:val="19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b/>
          <w:bCs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b/>
          <w:bCs/>
          <w:spacing w:val="18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b/>
          <w:bCs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b/>
          <w:bCs/>
          <w:spacing w:val="18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b/>
          <w:bCs/>
          <w:spacing w:val="18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b/>
          <w:bCs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8"/>
          <w:w w:val="138"/>
          <w:sz w:val="22"/>
          <w:szCs w:val="22"/>
        </w:rPr>
        <w:t>(</w:t>
      </w:r>
      <w:r w:rsidRPr="00011FFA">
        <w:rPr>
          <w:rFonts w:asciiTheme="minorHAnsi" w:hAnsiTheme="minorHAnsi" w:cstheme="minorHAnsi"/>
          <w:spacing w:val="2"/>
          <w:w w:val="105"/>
          <w:sz w:val="22"/>
          <w:szCs w:val="22"/>
        </w:rPr>
        <w:t>NAS</w:t>
      </w:r>
      <w:r w:rsidRPr="00011FFA">
        <w:rPr>
          <w:rFonts w:asciiTheme="minorHAnsi" w:hAnsiTheme="minorHAnsi" w:cstheme="minorHAnsi"/>
          <w:w w:val="9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01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"/>
          <w:w w:val="97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"/>
          <w:w w:val="112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-1"/>
          <w:w w:val="138"/>
          <w:sz w:val="22"/>
          <w:szCs w:val="22"/>
        </w:rPr>
        <w:t>)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8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38"/>
          <w:sz w:val="22"/>
          <w:szCs w:val="22"/>
        </w:rPr>
        <w:t>201</w:t>
      </w:r>
      <w:r w:rsidRPr="00011FFA">
        <w:rPr>
          <w:rFonts w:asciiTheme="minorHAnsi" w:hAnsiTheme="minorHAnsi" w:cstheme="minorHAnsi"/>
          <w:w w:val="138"/>
          <w:sz w:val="22"/>
          <w:szCs w:val="22"/>
        </w:rPr>
        <w:t>1</w:t>
      </w:r>
    </w:p>
    <w:p w14:paraId="131E9608" w14:textId="77777777" w:rsidR="001C6FE9" w:rsidRPr="00011FFA" w:rsidRDefault="00011FFA">
      <w:pPr>
        <w:spacing w:before="50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spacing w:val="22"/>
          <w:w w:val="117"/>
          <w:sz w:val="22"/>
          <w:szCs w:val="22"/>
        </w:rPr>
        <w:t>Adv</w:t>
      </w:r>
      <w:r w:rsidRPr="00011FFA">
        <w:rPr>
          <w:rFonts w:asciiTheme="minorHAnsi" w:hAnsiTheme="minorHAnsi" w:cstheme="minorHAnsi"/>
          <w:spacing w:val="21"/>
          <w:w w:val="117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2"/>
          <w:w w:val="117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1"/>
          <w:w w:val="11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22"/>
          <w:w w:val="117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17"/>
          <w:sz w:val="22"/>
          <w:szCs w:val="22"/>
        </w:rPr>
        <w:t>d</w:t>
      </w:r>
      <w:r w:rsidRPr="00011FFA">
        <w:rPr>
          <w:rFonts w:asciiTheme="minorHAnsi" w:hAnsiTheme="minorHAnsi" w:cstheme="minorHAnsi"/>
          <w:spacing w:val="53"/>
          <w:w w:val="117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9"/>
          <w:w w:val="112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9"/>
          <w:w w:val="124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8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7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7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spacing w:val="18"/>
          <w:w w:val="129"/>
          <w:sz w:val="22"/>
          <w:szCs w:val="22"/>
        </w:rPr>
        <w:t>za</w:t>
      </w:r>
      <w:r w:rsidRPr="00011FFA">
        <w:rPr>
          <w:rFonts w:asciiTheme="minorHAnsi" w:hAnsiTheme="minorHAnsi" w:cstheme="minorHAnsi"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7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9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9"/>
          <w:w w:val="114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8"/>
          <w:w w:val="11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8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4"/>
          <w:sz w:val="22"/>
          <w:szCs w:val="22"/>
        </w:rPr>
        <w:t>d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9"/>
          <w:w w:val="108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8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spacing w:val="19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w w:val="87"/>
          <w:sz w:val="22"/>
          <w:szCs w:val="22"/>
        </w:rPr>
        <w:t>l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9"/>
          <w:w w:val="112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w w:val="112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-1"/>
          <w:w w:val="138"/>
          <w:sz w:val="22"/>
          <w:szCs w:val="22"/>
        </w:rPr>
        <w:t>(</w:t>
      </w:r>
      <w:r w:rsidRPr="00011FFA">
        <w:rPr>
          <w:rFonts w:asciiTheme="minorHAnsi" w:hAnsiTheme="minorHAnsi" w:cstheme="minorHAnsi"/>
          <w:spacing w:val="2"/>
          <w:w w:val="105"/>
          <w:sz w:val="22"/>
          <w:szCs w:val="22"/>
        </w:rPr>
        <w:t>NAS</w:t>
      </w:r>
      <w:r w:rsidRPr="00011FFA">
        <w:rPr>
          <w:rFonts w:asciiTheme="minorHAnsi" w:hAnsiTheme="minorHAnsi" w:cstheme="minorHAnsi"/>
          <w:w w:val="91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11"/>
          <w:sz w:val="22"/>
          <w:szCs w:val="22"/>
        </w:rPr>
        <w:t>CPT</w:t>
      </w:r>
      <w:r w:rsidRPr="00011FFA">
        <w:rPr>
          <w:rFonts w:asciiTheme="minorHAnsi" w:hAnsiTheme="minorHAnsi" w:cstheme="minorHAnsi"/>
          <w:spacing w:val="-1"/>
          <w:w w:val="111"/>
          <w:sz w:val="22"/>
          <w:szCs w:val="22"/>
        </w:rPr>
        <w:t>)</w:t>
      </w:r>
      <w:r w:rsidRPr="00011FFA">
        <w:rPr>
          <w:rFonts w:asciiTheme="minorHAnsi" w:hAnsiTheme="minorHAnsi" w:cstheme="minorHAnsi"/>
          <w:w w:val="111"/>
          <w:sz w:val="22"/>
          <w:szCs w:val="22"/>
        </w:rPr>
        <w:t>,</w:t>
      </w:r>
      <w:r w:rsidRPr="00011FFA">
        <w:rPr>
          <w:rFonts w:asciiTheme="minorHAnsi" w:hAnsiTheme="minorHAnsi" w:cstheme="minorHAnsi"/>
          <w:spacing w:val="17"/>
          <w:w w:val="11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38"/>
          <w:sz w:val="22"/>
          <w:szCs w:val="22"/>
        </w:rPr>
        <w:t>200</w:t>
      </w:r>
      <w:r w:rsidRPr="00011FFA">
        <w:rPr>
          <w:rFonts w:asciiTheme="minorHAnsi" w:hAnsiTheme="minorHAnsi" w:cstheme="minorHAnsi"/>
          <w:w w:val="138"/>
          <w:sz w:val="22"/>
          <w:szCs w:val="22"/>
        </w:rPr>
        <w:t>9</w:t>
      </w:r>
    </w:p>
    <w:p w14:paraId="176E7133" w14:textId="77777777" w:rsidR="001C6FE9" w:rsidRPr="00011FFA" w:rsidRDefault="00011FFA">
      <w:pPr>
        <w:spacing w:before="45" w:line="200" w:lineRule="exact"/>
        <w:ind w:left="107"/>
        <w:rPr>
          <w:rFonts w:asciiTheme="minorHAnsi" w:hAnsiTheme="minorHAnsi" w:cstheme="minorHAnsi"/>
          <w:sz w:val="22"/>
          <w:szCs w:val="22"/>
        </w:rPr>
      </w:pPr>
      <w:r w:rsidRPr="00011FFA">
        <w:rPr>
          <w:rFonts w:asciiTheme="minorHAnsi" w:hAnsiTheme="minorHAnsi" w:cstheme="minorHAnsi"/>
          <w:spacing w:val="23"/>
          <w:w w:val="119"/>
          <w:sz w:val="22"/>
          <w:szCs w:val="22"/>
        </w:rPr>
        <w:t>P</w:t>
      </w:r>
      <w:r w:rsidRPr="00011FFA">
        <w:rPr>
          <w:rFonts w:asciiTheme="minorHAnsi" w:hAnsiTheme="minorHAnsi" w:cstheme="minorHAnsi"/>
          <w:spacing w:val="21"/>
          <w:w w:val="119"/>
          <w:sz w:val="22"/>
          <w:szCs w:val="22"/>
        </w:rPr>
        <w:t>erf</w:t>
      </w:r>
      <w:r w:rsidRPr="00011FFA">
        <w:rPr>
          <w:rFonts w:asciiTheme="minorHAnsi" w:hAnsiTheme="minorHAnsi" w:cstheme="minorHAnsi"/>
          <w:spacing w:val="23"/>
          <w:w w:val="119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21"/>
          <w:w w:val="119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24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21"/>
          <w:w w:val="11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23"/>
          <w:w w:val="119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21"/>
          <w:w w:val="119"/>
          <w:sz w:val="22"/>
          <w:szCs w:val="22"/>
        </w:rPr>
        <w:t>c</w:t>
      </w:r>
      <w:r w:rsidRPr="00011FFA">
        <w:rPr>
          <w:rFonts w:asciiTheme="minorHAnsi" w:hAnsiTheme="minorHAnsi" w:cstheme="minorHAnsi"/>
          <w:w w:val="119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48"/>
          <w:w w:val="119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9"/>
          <w:w w:val="97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9"/>
          <w:w w:val="123"/>
          <w:sz w:val="22"/>
          <w:szCs w:val="22"/>
        </w:rPr>
        <w:t>nh</w:t>
      </w:r>
      <w:r w:rsidRPr="00011FFA">
        <w:rPr>
          <w:rFonts w:asciiTheme="minorHAnsi" w:hAnsiTheme="minorHAnsi" w:cstheme="minorHAnsi"/>
          <w:spacing w:val="18"/>
          <w:w w:val="123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9"/>
          <w:w w:val="123"/>
          <w:sz w:val="22"/>
          <w:szCs w:val="22"/>
        </w:rPr>
        <w:t>n</w:t>
      </w:r>
      <w:r w:rsidRPr="00011FFA">
        <w:rPr>
          <w:rFonts w:asciiTheme="minorHAnsi" w:hAnsiTheme="minorHAnsi" w:cstheme="minorHAnsi"/>
          <w:spacing w:val="18"/>
          <w:w w:val="123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20"/>
          <w:w w:val="119"/>
          <w:sz w:val="22"/>
          <w:szCs w:val="22"/>
        </w:rPr>
        <w:t>m</w:t>
      </w:r>
      <w:r w:rsidRPr="00011FFA">
        <w:rPr>
          <w:rFonts w:asciiTheme="minorHAnsi" w:hAnsiTheme="minorHAnsi" w:cstheme="minorHAnsi"/>
          <w:spacing w:val="19"/>
          <w:w w:val="13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9"/>
          <w:w w:val="136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36"/>
          <w:sz w:val="22"/>
          <w:szCs w:val="22"/>
        </w:rPr>
        <w:t>t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9"/>
          <w:w w:val="123"/>
          <w:sz w:val="22"/>
          <w:szCs w:val="22"/>
        </w:rPr>
        <w:t>Spe</w:t>
      </w:r>
      <w:r w:rsidRPr="00011FFA">
        <w:rPr>
          <w:rFonts w:asciiTheme="minorHAnsi" w:hAnsiTheme="minorHAnsi" w:cstheme="minorHAnsi"/>
          <w:spacing w:val="18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li</w:t>
      </w:r>
      <w:r w:rsidRPr="00011FFA">
        <w:rPr>
          <w:rFonts w:asciiTheme="minorHAnsi" w:hAnsiTheme="minorHAnsi" w:cstheme="minorHAnsi"/>
          <w:spacing w:val="18"/>
          <w:w w:val="135"/>
          <w:sz w:val="22"/>
          <w:szCs w:val="22"/>
        </w:rPr>
        <w:t>s</w:t>
      </w:r>
      <w:r w:rsidRPr="00011FFA">
        <w:rPr>
          <w:rFonts w:asciiTheme="minorHAnsi" w:hAnsiTheme="minorHAnsi" w:cstheme="minorHAnsi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19"/>
          <w:w w:val="114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8"/>
          <w:w w:val="114"/>
          <w:sz w:val="22"/>
          <w:szCs w:val="22"/>
        </w:rPr>
        <w:t>e</w:t>
      </w:r>
      <w:r w:rsidRPr="00011FFA">
        <w:rPr>
          <w:rFonts w:asciiTheme="minorHAnsi" w:hAnsiTheme="minorHAnsi" w:cstheme="minorHAnsi"/>
          <w:spacing w:val="18"/>
          <w:w w:val="120"/>
          <w:sz w:val="22"/>
          <w:szCs w:val="22"/>
        </w:rPr>
        <w:t>r</w:t>
      </w:r>
      <w:r w:rsidRPr="00011FFA">
        <w:rPr>
          <w:rFonts w:asciiTheme="minorHAnsi" w:hAnsiTheme="minorHAnsi" w:cstheme="minorHAnsi"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8"/>
          <w:w w:val="121"/>
          <w:sz w:val="22"/>
          <w:szCs w:val="22"/>
        </w:rPr>
        <w:t>f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8"/>
          <w:w w:val="127"/>
          <w:sz w:val="22"/>
          <w:szCs w:val="22"/>
        </w:rPr>
        <w:t>c</w:t>
      </w:r>
      <w:r w:rsidRPr="00011FFA">
        <w:rPr>
          <w:rFonts w:asciiTheme="minorHAnsi" w:hAnsiTheme="minorHAnsi" w:cstheme="minorHAnsi"/>
          <w:spacing w:val="18"/>
          <w:w w:val="129"/>
          <w:sz w:val="22"/>
          <w:szCs w:val="22"/>
        </w:rPr>
        <w:t>a</w:t>
      </w:r>
      <w:r w:rsidRPr="00011FFA">
        <w:rPr>
          <w:rFonts w:asciiTheme="minorHAnsi" w:hAnsiTheme="minorHAnsi" w:cstheme="minorHAnsi"/>
          <w:spacing w:val="18"/>
          <w:w w:val="165"/>
          <w:sz w:val="22"/>
          <w:szCs w:val="22"/>
        </w:rPr>
        <w:t>t</w:t>
      </w:r>
      <w:r w:rsidRPr="00011FFA">
        <w:rPr>
          <w:rFonts w:asciiTheme="minorHAnsi" w:hAnsiTheme="minorHAnsi" w:cstheme="minorHAnsi"/>
          <w:spacing w:val="18"/>
          <w:w w:val="87"/>
          <w:sz w:val="22"/>
          <w:szCs w:val="22"/>
        </w:rPr>
        <w:t>i</w:t>
      </w:r>
      <w:r w:rsidRPr="00011FFA">
        <w:rPr>
          <w:rFonts w:asciiTheme="minorHAnsi" w:hAnsiTheme="minorHAnsi" w:cstheme="minorHAnsi"/>
          <w:spacing w:val="19"/>
          <w:w w:val="125"/>
          <w:sz w:val="22"/>
          <w:szCs w:val="22"/>
        </w:rPr>
        <w:t>o</w:t>
      </w:r>
      <w:r w:rsidRPr="00011FFA">
        <w:rPr>
          <w:rFonts w:asciiTheme="minorHAnsi" w:hAnsiTheme="minorHAnsi" w:cstheme="minorHAnsi"/>
          <w:spacing w:val="19"/>
          <w:w w:val="120"/>
          <w:sz w:val="22"/>
          <w:szCs w:val="22"/>
        </w:rPr>
        <w:t>n</w:t>
      </w:r>
      <w:r w:rsidRPr="00011FFA">
        <w:rPr>
          <w:rFonts w:asciiTheme="minorHAnsi" w:hAnsiTheme="minorHAnsi" w:cstheme="minorHAnsi"/>
          <w:w w:val="125"/>
          <w:sz w:val="22"/>
          <w:szCs w:val="22"/>
        </w:rPr>
        <w:t>,</w:t>
      </w:r>
      <w:r w:rsidRPr="00011FFA">
        <w:rPr>
          <w:rFonts w:asciiTheme="minorHAnsi" w:hAnsiTheme="minorHAnsi" w:cstheme="minorHAnsi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-16"/>
          <w:sz w:val="22"/>
          <w:szCs w:val="22"/>
        </w:rPr>
        <w:t xml:space="preserve"> </w:t>
      </w:r>
      <w:r w:rsidRPr="00011FFA">
        <w:rPr>
          <w:rFonts w:asciiTheme="minorHAnsi" w:hAnsiTheme="minorHAnsi" w:cstheme="minorHAnsi"/>
          <w:spacing w:val="2"/>
          <w:w w:val="138"/>
          <w:sz w:val="22"/>
          <w:szCs w:val="22"/>
        </w:rPr>
        <w:t>2008</w:t>
      </w:r>
    </w:p>
    <w:p w14:paraId="02F95F2A" w14:textId="77777777" w:rsidR="001C6FE9" w:rsidRPr="00011FFA" w:rsidRDefault="001C6F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C47320" w14:textId="77777777" w:rsidR="001C6FE9" w:rsidRPr="00011FFA" w:rsidRDefault="001C6F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2815431" w14:textId="77777777" w:rsidR="001C6FE9" w:rsidRPr="00011FFA" w:rsidRDefault="001C6FE9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87A3D0" w14:textId="77777777" w:rsidR="001C6FE9" w:rsidRPr="00011FFA" w:rsidRDefault="001C6FE9">
      <w:pPr>
        <w:spacing w:before="10" w:line="260" w:lineRule="exact"/>
        <w:rPr>
          <w:rFonts w:asciiTheme="minorHAnsi" w:hAnsiTheme="minorHAnsi" w:cstheme="minorHAnsi"/>
          <w:sz w:val="22"/>
          <w:szCs w:val="22"/>
        </w:rPr>
      </w:pPr>
    </w:p>
    <w:p w14:paraId="1CA40508" w14:textId="77777777" w:rsidR="001C6FE9" w:rsidRPr="00011FFA" w:rsidRDefault="00011FFA">
      <w:pPr>
        <w:spacing w:before="24"/>
        <w:ind w:left="5399" w:right="5280"/>
        <w:jc w:val="center"/>
        <w:rPr>
          <w:rFonts w:asciiTheme="minorHAnsi" w:eastAsia="Calibri" w:hAnsiTheme="minorHAnsi" w:cstheme="minorHAnsi"/>
          <w:sz w:val="22"/>
          <w:szCs w:val="22"/>
        </w:rPr>
      </w:pPr>
      <w:r w:rsidRPr="00011FFA">
        <w:rPr>
          <w:rFonts w:asciiTheme="minorHAnsi" w:eastAsia="Calibri" w:hAnsiTheme="minorHAnsi" w:cstheme="minorHAnsi"/>
          <w:w w:val="25"/>
          <w:sz w:val="22"/>
          <w:szCs w:val="22"/>
        </w:rPr>
        <w:t xml:space="preserve">   </w:t>
      </w:r>
      <w:r w:rsidRPr="00011FFA">
        <w:rPr>
          <w:rFonts w:asciiTheme="minorHAnsi" w:eastAsia="Calibri" w:hAnsiTheme="minorHAnsi" w:cstheme="minorHAnsi"/>
          <w:w w:val="25"/>
          <w:sz w:val="22"/>
          <w:szCs w:val="22"/>
        </w:rPr>
        <w:t> </w:t>
      </w:r>
    </w:p>
    <w:sectPr w:rsidR="001C6FE9" w:rsidRPr="00011FFA">
      <w:type w:val="continuous"/>
      <w:pgSz w:w="12240" w:h="15840"/>
      <w:pgMar w:top="980" w:right="680" w:bottom="280" w:left="7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D621B"/>
    <w:multiLevelType w:val="multilevel"/>
    <w:tmpl w:val="E92259F0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6FE9"/>
    <w:rsid w:val="00011FFA"/>
    <w:rsid w:val="001C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2C5BC4"/>
  <w15:docId w15:val="{F461278B-FC88-42A7-B214-A5433226E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457</Words>
  <Characters>2609</Characters>
  <Application>Microsoft Office Word</Application>
  <DocSecurity>0</DocSecurity>
  <Lines>21</Lines>
  <Paragraphs>6</Paragraphs>
  <ScaleCrop>false</ScaleCrop>
  <Company/>
  <LinksUpToDate>false</LinksUpToDate>
  <CharactersWithSpaces>3060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2021-04-15T13:16:00Z</dcterms:created>
  <dcterms:modified xsi:type="dcterms:W3CDTF">2021-04-15T13:17:00Z</dcterms:modified>
</cp:coreProperties>
</file>